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7B79C8"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CB7219"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B7219">
                    <w:rPr>
                      <w:rFonts w:ascii="Helios" w:hAnsi="Helios"/>
                      <w:sz w:val="12"/>
                      <w:szCs w:val="12"/>
                      <w:lang w:val="en-US"/>
                    </w:rPr>
                    <w:t>-</w:t>
                  </w:r>
                  <w:r w:rsidRPr="000D67AD">
                    <w:rPr>
                      <w:rFonts w:ascii="Helios" w:hAnsi="Helios"/>
                      <w:sz w:val="12"/>
                      <w:szCs w:val="12"/>
                      <w:lang w:val="en-US"/>
                    </w:rPr>
                    <w:t>mail</w:t>
                  </w:r>
                  <w:proofErr w:type="gramEnd"/>
                  <w:r w:rsidRPr="00CB7219">
                    <w:rPr>
                      <w:rFonts w:ascii="Helios" w:hAnsi="Helios"/>
                      <w:sz w:val="12"/>
                      <w:szCs w:val="12"/>
                      <w:lang w:val="en-US"/>
                    </w:rPr>
                    <w:t xml:space="preserve">: </w:t>
                  </w:r>
                  <w:hyperlink r:id="rId9" w:history="1">
                    <w:r w:rsidRPr="000D67AD">
                      <w:rPr>
                        <w:rFonts w:ascii="Helios" w:hAnsi="Helios"/>
                        <w:sz w:val="12"/>
                        <w:szCs w:val="12"/>
                        <w:lang w:val="en-US"/>
                      </w:rPr>
                      <w:t>posta</w:t>
                    </w:r>
                    <w:r w:rsidRPr="00CB7219">
                      <w:rPr>
                        <w:rFonts w:ascii="Helios" w:hAnsi="Helios"/>
                        <w:sz w:val="12"/>
                        <w:szCs w:val="12"/>
                        <w:lang w:val="en-US"/>
                      </w:rPr>
                      <w:t>@</w:t>
                    </w:r>
                    <w:r w:rsidRPr="000D67AD">
                      <w:rPr>
                        <w:rFonts w:ascii="Helios" w:hAnsi="Helios"/>
                        <w:sz w:val="12"/>
                        <w:szCs w:val="12"/>
                        <w:lang w:val="en-US"/>
                      </w:rPr>
                      <w:t>mrsk</w:t>
                    </w:r>
                    <w:r w:rsidRPr="00CB7219">
                      <w:rPr>
                        <w:rFonts w:ascii="Helios" w:hAnsi="Helios"/>
                        <w:sz w:val="12"/>
                        <w:szCs w:val="12"/>
                        <w:lang w:val="en-US"/>
                      </w:rPr>
                      <w:t>-1.</w:t>
                    </w:r>
                    <w:r w:rsidRPr="000D67AD">
                      <w:rPr>
                        <w:rFonts w:ascii="Helios" w:hAnsi="Helios"/>
                        <w:sz w:val="12"/>
                        <w:szCs w:val="12"/>
                        <w:lang w:val="en-US"/>
                      </w:rPr>
                      <w:t>ru</w:t>
                    </w:r>
                  </w:hyperlink>
                  <w:r w:rsidRPr="00CB7219">
                    <w:rPr>
                      <w:rFonts w:ascii="Helios" w:hAnsi="Helios"/>
                      <w:sz w:val="12"/>
                      <w:szCs w:val="12"/>
                      <w:lang w:val="en-US"/>
                    </w:rPr>
                    <w:t xml:space="preserve">, </w:t>
                  </w:r>
                  <w:hyperlink r:id="rId10" w:history="1">
                    <w:r w:rsidRPr="000D67AD">
                      <w:rPr>
                        <w:rFonts w:ascii="Helios" w:hAnsi="Helios"/>
                        <w:sz w:val="12"/>
                        <w:szCs w:val="12"/>
                        <w:lang w:val="en-US"/>
                      </w:rPr>
                      <w:t>www</w:t>
                    </w:r>
                    <w:r w:rsidRPr="00CB7219">
                      <w:rPr>
                        <w:rFonts w:ascii="Helios" w:hAnsi="Helios"/>
                        <w:sz w:val="12"/>
                        <w:szCs w:val="12"/>
                        <w:lang w:val="en-US"/>
                      </w:rPr>
                      <w:t>.</w:t>
                    </w:r>
                    <w:r w:rsidRPr="000D67AD">
                      <w:rPr>
                        <w:rFonts w:ascii="Helios" w:hAnsi="Helios"/>
                        <w:sz w:val="12"/>
                        <w:szCs w:val="12"/>
                        <w:lang w:val="en-US"/>
                      </w:rPr>
                      <w:t>mrsk</w:t>
                    </w:r>
                    <w:r w:rsidRPr="00CB7219">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CB7219" w:rsidRDefault="00717F60" w:rsidP="007556FF">
      <w:pPr>
        <w:spacing w:line="264" w:lineRule="auto"/>
        <w:ind w:firstLine="0"/>
        <w:jc w:val="center"/>
        <w:rPr>
          <w:b/>
          <w:sz w:val="24"/>
          <w:szCs w:val="24"/>
        </w:rPr>
      </w:pPr>
      <w:r w:rsidRPr="00382A07">
        <w:rPr>
          <w:b/>
          <w:sz w:val="24"/>
          <w:szCs w:val="24"/>
        </w:rPr>
        <w:t xml:space="preserve">на право </w:t>
      </w:r>
      <w:r w:rsidRPr="00CB7219">
        <w:rPr>
          <w:b/>
          <w:sz w:val="24"/>
          <w:szCs w:val="24"/>
        </w:rPr>
        <w:t xml:space="preserve">заключения </w:t>
      </w:r>
      <w:r w:rsidR="00CB7219" w:rsidRPr="00CB7219">
        <w:rPr>
          <w:b/>
          <w:iCs/>
          <w:sz w:val="24"/>
          <w:szCs w:val="24"/>
          <w:lang w:eastAsia="ru-RU"/>
        </w:rPr>
        <w:t>Договора на поставку силового кабеля для нужд ПАО «МРСК Центра» (филиала «Костромаэнерго»)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5726FA">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5726F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5726FA">
        <w:rPr>
          <w:noProof/>
        </w:rPr>
        <w:t>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5726FA">
        <w:rPr>
          <w:noProof/>
        </w:rPr>
        <w:t>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5726FA">
        <w:rPr>
          <w:noProof/>
        </w:rPr>
        <w:t>11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5726FA">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5726FA">
        <w:rPr>
          <w:noProof/>
        </w:rPr>
        <w:t>30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5726FA">
        <w:rPr>
          <w:noProof/>
        </w:rPr>
        <w:t>31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5726FA">
        <w:rPr>
          <w:noProof/>
        </w:rPr>
        <w:t>31</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5726FA">
        <w:rPr>
          <w:noProof/>
        </w:rPr>
        <w:t>33</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5726FA">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5726FA">
        <w:rPr>
          <w:noProof/>
        </w:rPr>
        <w:t>37</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5726FA">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5726FA">
        <w:rPr>
          <w:noProof/>
        </w:rPr>
        <w:t>38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5726FA">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5726F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5726FA">
        <w:rPr>
          <w:noProof/>
        </w:rPr>
        <w:t>41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5726FA">
        <w:rPr>
          <w:noProof/>
        </w:rPr>
        <w:t>43</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5726FA">
        <w:rPr>
          <w:noProof/>
        </w:rPr>
        <w:t>48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5726FA">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5726FA">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5726FA">
        <w:rPr>
          <w:noProof/>
        </w:rPr>
        <w:t>56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5726FA">
        <w:rPr>
          <w:noProof/>
        </w:rPr>
        <w:t>58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5726FA">
        <w:rPr>
          <w:noProof/>
        </w:rPr>
        <w:t>60</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5726FA">
        <w:rPr>
          <w:noProof/>
        </w:rPr>
        <w:t>62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5726FA">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5726FA">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5726FA">
        <w:rPr>
          <w:noProof/>
        </w:rPr>
        <w:t>71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5726FA">
        <w:rPr>
          <w:noProof/>
        </w:rPr>
        <w:t>73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5726FA">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5726FA">
        <w:rPr>
          <w:noProof/>
        </w:rPr>
        <w:t>80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5726FA">
        <w:rPr>
          <w:noProof/>
        </w:rPr>
        <w:t>83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5726FA">
        <w:rPr>
          <w:noProof/>
        </w:rPr>
        <w:t>85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5726FA">
        <w:rPr>
          <w:noProof/>
        </w:rPr>
        <w:t>87</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CB721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82A07">
        <w:rPr>
          <w:sz w:val="24"/>
          <w:szCs w:val="24"/>
        </w:rPr>
        <w:t xml:space="preserve">адрес электронной почты: </w:t>
      </w:r>
      <w:r w:rsidR="007556FF" w:rsidRPr="00382A07">
        <w:rPr>
          <w:iCs/>
          <w:sz w:val="24"/>
          <w:szCs w:val="24"/>
        </w:rPr>
        <w:t xml:space="preserve"> </w:t>
      </w:r>
      <w:hyperlink r:id="rId18" w:history="1">
        <w:r w:rsidR="007556FF" w:rsidRPr="00382A07">
          <w:rPr>
            <w:rStyle w:val="a7"/>
            <w:color w:val="auto"/>
            <w:sz w:val="24"/>
            <w:szCs w:val="24"/>
          </w:rPr>
          <w:t>Lazareva.TV@mrsk-1.ru</w:t>
        </w:r>
      </w:hyperlink>
      <w:r w:rsidRPr="00382A07">
        <w:rPr>
          <w:iCs/>
          <w:sz w:val="24"/>
          <w:szCs w:val="24"/>
        </w:rPr>
        <w:t xml:space="preserve">, ответственное </w:t>
      </w:r>
      <w:r w:rsidRPr="00CB7219">
        <w:rPr>
          <w:iCs/>
          <w:sz w:val="24"/>
          <w:szCs w:val="24"/>
        </w:rPr>
        <w:t>лицо –</w:t>
      </w:r>
      <w:r w:rsidR="00CB7219" w:rsidRPr="00CB7219">
        <w:rPr>
          <w:iCs/>
          <w:sz w:val="24"/>
          <w:szCs w:val="24"/>
        </w:rPr>
        <w:t xml:space="preserve"> </w:t>
      </w:r>
      <w:r w:rsidR="008603CD" w:rsidRPr="00CB7219">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CB7219">
          <w:rPr>
            <w:rStyle w:val="a7"/>
            <w:color w:val="auto"/>
            <w:sz w:val="24"/>
            <w:szCs w:val="24"/>
          </w:rPr>
          <w:t>Stotskaya.EY@mrsk-1.ru</w:t>
        </w:r>
      </w:hyperlink>
      <w:r w:rsidR="008603CD" w:rsidRPr="00CB7219">
        <w:rPr>
          <w:rStyle w:val="a7"/>
          <w:color w:val="auto"/>
        </w:rPr>
        <w:t>)</w:t>
      </w:r>
      <w:r w:rsidR="00862664" w:rsidRPr="00CB7219">
        <w:rPr>
          <w:sz w:val="24"/>
          <w:szCs w:val="24"/>
        </w:rPr>
        <w:t xml:space="preserve"> </w:t>
      </w:r>
      <w:r w:rsidR="004B5EB3" w:rsidRPr="00CB7219">
        <w:rPr>
          <w:iCs/>
          <w:sz w:val="24"/>
          <w:szCs w:val="24"/>
        </w:rPr>
        <w:t>Извещени</w:t>
      </w:r>
      <w:r w:rsidRPr="00CB7219">
        <w:rPr>
          <w:iCs/>
          <w:sz w:val="24"/>
          <w:szCs w:val="24"/>
        </w:rPr>
        <w:t>ем</w:t>
      </w:r>
      <w:r w:rsidRPr="00CB7219">
        <w:rPr>
          <w:sz w:val="24"/>
          <w:szCs w:val="24"/>
        </w:rPr>
        <w:t xml:space="preserve"> о проведении открытого </w:t>
      </w:r>
      <w:r w:rsidRPr="00CB7219">
        <w:rPr>
          <w:iCs/>
          <w:sz w:val="24"/>
          <w:szCs w:val="24"/>
        </w:rPr>
        <w:t>запроса предложений</w:t>
      </w:r>
      <w:r w:rsidRPr="00CB7219">
        <w:rPr>
          <w:sz w:val="24"/>
          <w:szCs w:val="24"/>
        </w:rPr>
        <w:t xml:space="preserve">, опубликованным </w:t>
      </w:r>
      <w:r w:rsidRPr="00CB7219">
        <w:rPr>
          <w:b/>
          <w:sz w:val="24"/>
          <w:szCs w:val="24"/>
        </w:rPr>
        <w:t>«</w:t>
      </w:r>
      <w:r w:rsidR="00CB7219" w:rsidRPr="00CB7219">
        <w:rPr>
          <w:b/>
          <w:sz w:val="24"/>
          <w:szCs w:val="24"/>
        </w:rPr>
        <w:t>23</w:t>
      </w:r>
      <w:r w:rsidRPr="00CB7219">
        <w:rPr>
          <w:b/>
          <w:sz w:val="24"/>
          <w:szCs w:val="24"/>
        </w:rPr>
        <w:t xml:space="preserve">» </w:t>
      </w:r>
      <w:r w:rsidR="00CB7219" w:rsidRPr="00CB7219">
        <w:rPr>
          <w:b/>
          <w:sz w:val="24"/>
          <w:szCs w:val="24"/>
        </w:rPr>
        <w:t>марта</w:t>
      </w:r>
      <w:bookmarkStart w:id="14" w:name="_GoBack"/>
      <w:bookmarkEnd w:id="14"/>
      <w:r w:rsidRPr="00CB7219">
        <w:rPr>
          <w:b/>
          <w:sz w:val="24"/>
          <w:szCs w:val="24"/>
        </w:rPr>
        <w:t xml:space="preserve"> </w:t>
      </w:r>
      <w:r w:rsidR="004E638A" w:rsidRPr="00CB7219">
        <w:rPr>
          <w:b/>
          <w:sz w:val="24"/>
          <w:szCs w:val="24"/>
        </w:rPr>
        <w:t>2017</w:t>
      </w:r>
      <w:r w:rsidRPr="00CB7219">
        <w:rPr>
          <w:b/>
          <w:sz w:val="24"/>
          <w:szCs w:val="24"/>
        </w:rPr>
        <w:t xml:space="preserve"> г.</w:t>
      </w:r>
      <w:r w:rsidRPr="00CB7219">
        <w:rPr>
          <w:sz w:val="24"/>
          <w:szCs w:val="24"/>
        </w:rPr>
        <w:t xml:space="preserve"> на официальном сайте (</w:t>
      </w:r>
      <w:hyperlink r:id="rId20" w:history="1">
        <w:r w:rsidR="00345CCA" w:rsidRPr="00CB7219">
          <w:rPr>
            <w:rStyle w:val="a7"/>
            <w:color w:val="auto"/>
            <w:sz w:val="24"/>
            <w:szCs w:val="24"/>
          </w:rPr>
          <w:t>www.zakupki.</w:t>
        </w:r>
        <w:r w:rsidR="00345CCA" w:rsidRPr="00CB7219">
          <w:rPr>
            <w:rStyle w:val="a7"/>
            <w:color w:val="auto"/>
            <w:sz w:val="24"/>
            <w:szCs w:val="24"/>
            <w:lang w:val="en-US"/>
          </w:rPr>
          <w:t>gov</w:t>
        </w:r>
        <w:r w:rsidR="00345CCA" w:rsidRPr="00CB7219">
          <w:rPr>
            <w:rStyle w:val="a7"/>
            <w:color w:val="auto"/>
            <w:sz w:val="24"/>
            <w:szCs w:val="24"/>
          </w:rPr>
          <w:t>.ru</w:t>
        </w:r>
      </w:hyperlink>
      <w:r w:rsidRPr="00CB7219">
        <w:rPr>
          <w:sz w:val="24"/>
          <w:szCs w:val="24"/>
        </w:rPr>
        <w:t>),</w:t>
      </w:r>
      <w:r w:rsidR="009D7F01" w:rsidRPr="00CB7219">
        <w:rPr>
          <w:iCs/>
          <w:sz w:val="24"/>
          <w:szCs w:val="24"/>
        </w:rPr>
        <w:t xml:space="preserve"> </w:t>
      </w:r>
      <w:r w:rsidR="009D7F01" w:rsidRPr="00CB7219">
        <w:rPr>
          <w:sz w:val="24"/>
          <w:szCs w:val="24"/>
        </w:rPr>
        <w:t xml:space="preserve">на сайте </w:t>
      </w:r>
      <w:r w:rsidR="007556FF" w:rsidRPr="00CB7219">
        <w:rPr>
          <w:iCs/>
          <w:sz w:val="24"/>
          <w:szCs w:val="24"/>
        </w:rPr>
        <w:t>ПАО «МРСК Центра»</w:t>
      </w:r>
      <w:r w:rsidR="009D7F01" w:rsidRPr="00CB7219">
        <w:rPr>
          <w:sz w:val="24"/>
          <w:szCs w:val="24"/>
        </w:rPr>
        <w:t xml:space="preserve"> (</w:t>
      </w:r>
      <w:hyperlink r:id="rId21" w:history="1">
        <w:r w:rsidR="007556FF" w:rsidRPr="00CB7219">
          <w:rPr>
            <w:rStyle w:val="a7"/>
            <w:color w:val="auto"/>
            <w:sz w:val="24"/>
            <w:szCs w:val="24"/>
          </w:rPr>
          <w:t>www.mrsk-1.ru</w:t>
        </w:r>
      </w:hyperlink>
      <w:r w:rsidR="00862664" w:rsidRPr="00CB7219">
        <w:rPr>
          <w:sz w:val="24"/>
          <w:szCs w:val="24"/>
        </w:rPr>
        <w:t>)</w:t>
      </w:r>
      <w:r w:rsidR="00702B2C" w:rsidRPr="00CB7219">
        <w:rPr>
          <w:sz w:val="24"/>
          <w:szCs w:val="24"/>
        </w:rPr>
        <w:t>, на сайте ЭТП,</w:t>
      </w:r>
      <w:r w:rsidR="00702B2C" w:rsidRPr="00382A07">
        <w:rPr>
          <w:sz w:val="24"/>
          <w:szCs w:val="24"/>
        </w:rPr>
        <w:t xml:space="preserve"> указанном в п. </w:t>
      </w:r>
      <w:r w:rsidR="00152F2A">
        <w:fldChar w:fldCharType="begin"/>
      </w:r>
      <w:r w:rsidR="00152F2A">
        <w:instrText xml:space="preserve"> REF _Ref440269836 \r \h  \* MERGEFORMAT </w:instrText>
      </w:r>
      <w:r w:rsidR="00152F2A">
        <w:fldChar w:fldCharType="separate"/>
      </w:r>
      <w:r w:rsidR="00991C07" w:rsidRPr="00991C07">
        <w:rPr>
          <w:sz w:val="24"/>
          <w:szCs w:val="24"/>
        </w:rPr>
        <w:t>1.1.2</w:t>
      </w:r>
      <w:r w:rsidR="00152F2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 xml:space="preserve">к участию в </w:t>
      </w:r>
      <w:r w:rsidR="004B5EB3" w:rsidRPr="00CB7219">
        <w:rPr>
          <w:sz w:val="24"/>
          <w:szCs w:val="24"/>
        </w:rPr>
        <w:t>процедуре О</w:t>
      </w:r>
      <w:r w:rsidRPr="00CB7219">
        <w:rPr>
          <w:sz w:val="24"/>
          <w:szCs w:val="24"/>
        </w:rPr>
        <w:t>ткрытого запроса предложений (далее</w:t>
      </w:r>
      <w:proofErr w:type="gramEnd"/>
      <w:r w:rsidRPr="00CB7219">
        <w:rPr>
          <w:sz w:val="24"/>
          <w:szCs w:val="24"/>
        </w:rPr>
        <w:t xml:space="preserve"> – запрос предложений) </w:t>
      </w:r>
      <w:bookmarkEnd w:id="10"/>
      <w:r w:rsidR="004B5EB3" w:rsidRPr="00CB7219">
        <w:rPr>
          <w:sz w:val="24"/>
          <w:szCs w:val="24"/>
        </w:rPr>
        <w:t xml:space="preserve">на право заключения </w:t>
      </w:r>
      <w:r w:rsidR="00CB7219" w:rsidRPr="00CB7219">
        <w:rPr>
          <w:iCs/>
          <w:sz w:val="24"/>
          <w:szCs w:val="24"/>
          <w:lang w:eastAsia="ru-RU"/>
        </w:rPr>
        <w:t>Договора на поставку силового кабеля</w:t>
      </w:r>
      <w:r w:rsidR="00CB7219" w:rsidRPr="00CB7219">
        <w:rPr>
          <w:sz w:val="24"/>
          <w:szCs w:val="24"/>
        </w:rPr>
        <w:t xml:space="preserve"> </w:t>
      </w:r>
      <w:r w:rsidR="00702B2C" w:rsidRPr="00CB7219">
        <w:rPr>
          <w:sz w:val="24"/>
          <w:szCs w:val="24"/>
        </w:rPr>
        <w:t xml:space="preserve">для нужд ПАО «МРСК Центра» </w:t>
      </w:r>
      <w:r w:rsidR="00862664" w:rsidRPr="00CB7219">
        <w:rPr>
          <w:sz w:val="24"/>
          <w:szCs w:val="24"/>
        </w:rPr>
        <w:t>(филиала</w:t>
      </w:r>
      <w:r w:rsidR="00CB7219" w:rsidRPr="00CB7219">
        <w:rPr>
          <w:sz w:val="24"/>
          <w:szCs w:val="24"/>
        </w:rPr>
        <w:t xml:space="preserve"> </w:t>
      </w:r>
      <w:r w:rsidR="00862664" w:rsidRPr="00CB7219">
        <w:rPr>
          <w:sz w:val="24"/>
          <w:szCs w:val="24"/>
        </w:rPr>
        <w:t xml:space="preserve">«Костромаэнерго», расположенного по адресу: </w:t>
      </w:r>
      <w:proofErr w:type="gramStart"/>
      <w:r w:rsidR="00862664" w:rsidRPr="00CB7219">
        <w:rPr>
          <w:sz w:val="24"/>
          <w:szCs w:val="24"/>
        </w:rPr>
        <w:t>РФ, 156961,</w:t>
      </w:r>
      <w:r w:rsidR="00CB7219" w:rsidRPr="00CB7219">
        <w:rPr>
          <w:sz w:val="24"/>
          <w:szCs w:val="24"/>
        </w:rPr>
        <w:t xml:space="preserve"> г. Кострома, проспект Мира, 53</w:t>
      </w:r>
      <w:r w:rsidR="00862664" w:rsidRPr="00CB7219">
        <w:rPr>
          <w:sz w:val="24"/>
          <w:szCs w:val="24"/>
        </w:rPr>
        <w:t>)</w:t>
      </w:r>
      <w:r w:rsidRPr="00CB7219">
        <w:rPr>
          <w:sz w:val="24"/>
          <w:szCs w:val="24"/>
        </w:rPr>
        <w:t>.</w:t>
      </w:r>
      <w:bookmarkEnd w:id="11"/>
      <w:bookmarkEnd w:id="12"/>
      <w:bookmarkEnd w:id="13"/>
      <w:proofErr w:type="gramEnd"/>
    </w:p>
    <w:p w:rsidR="00717F60" w:rsidRPr="00CB721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B7219">
        <w:rPr>
          <w:sz w:val="24"/>
          <w:szCs w:val="24"/>
        </w:rPr>
        <w:t xml:space="preserve">Настоящий </w:t>
      </w:r>
      <w:r w:rsidR="004B5EB3" w:rsidRPr="00CB7219">
        <w:rPr>
          <w:sz w:val="24"/>
          <w:szCs w:val="24"/>
        </w:rPr>
        <w:t>З</w:t>
      </w:r>
      <w:r w:rsidRPr="00CB7219">
        <w:rPr>
          <w:sz w:val="24"/>
          <w:szCs w:val="24"/>
        </w:rPr>
        <w:t xml:space="preserve">апрос предложений проводится в соответствии с правилами и с использованием функционала </w:t>
      </w:r>
      <w:r w:rsidR="00702B2C" w:rsidRPr="00CB7219">
        <w:rPr>
          <w:sz w:val="24"/>
          <w:szCs w:val="24"/>
        </w:rPr>
        <w:t>электронной торговой площадк</w:t>
      </w:r>
      <w:r w:rsidR="00414AB1" w:rsidRPr="00CB7219">
        <w:rPr>
          <w:sz w:val="24"/>
          <w:szCs w:val="24"/>
        </w:rPr>
        <w:t>и</w:t>
      </w:r>
      <w:r w:rsidR="00702B2C" w:rsidRPr="00CB7219">
        <w:rPr>
          <w:sz w:val="24"/>
          <w:szCs w:val="24"/>
        </w:rPr>
        <w:t xml:space="preserve"> </w:t>
      </w:r>
      <w:r w:rsidR="000D70B6" w:rsidRPr="00CB7219">
        <w:rPr>
          <w:sz w:val="24"/>
          <w:szCs w:val="24"/>
        </w:rPr>
        <w:t>П</w:t>
      </w:r>
      <w:r w:rsidR="00702B2C" w:rsidRPr="00CB7219">
        <w:rPr>
          <w:sz w:val="24"/>
          <w:szCs w:val="24"/>
        </w:rPr>
        <w:t xml:space="preserve">АО «Россети» </w:t>
      </w:r>
      <w:hyperlink r:id="rId22" w:history="1">
        <w:r w:rsidR="00862664" w:rsidRPr="00CB7219">
          <w:rPr>
            <w:rStyle w:val="a7"/>
            <w:color w:val="auto"/>
            <w:sz w:val="24"/>
            <w:szCs w:val="24"/>
          </w:rPr>
          <w:t>etp.rosseti.ru</w:t>
        </w:r>
      </w:hyperlink>
      <w:r w:rsidR="00862664" w:rsidRPr="00CB7219">
        <w:rPr>
          <w:sz w:val="24"/>
          <w:szCs w:val="24"/>
        </w:rPr>
        <w:t xml:space="preserve"> </w:t>
      </w:r>
      <w:r w:rsidR="00702B2C" w:rsidRPr="00CB7219">
        <w:rPr>
          <w:sz w:val="24"/>
          <w:szCs w:val="24"/>
        </w:rPr>
        <w:t>(далее — ЭТП)</w:t>
      </w:r>
      <w:r w:rsidR="005B75A6" w:rsidRPr="00CB7219">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B7219">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6"/>
    </w:p>
    <w:p w:rsidR="008C4223" w:rsidRPr="00CB7219"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CB7219">
        <w:rPr>
          <w:sz w:val="24"/>
          <w:szCs w:val="24"/>
        </w:rPr>
        <w:t>Предмет З</w:t>
      </w:r>
      <w:r w:rsidR="00717F60" w:rsidRPr="00CB7219">
        <w:rPr>
          <w:sz w:val="24"/>
          <w:szCs w:val="24"/>
        </w:rPr>
        <w:t>апроса предложений</w:t>
      </w:r>
      <w:r w:rsidR="00702B2C" w:rsidRPr="00CB7219">
        <w:rPr>
          <w:sz w:val="24"/>
          <w:szCs w:val="24"/>
        </w:rPr>
        <w:t>:</w:t>
      </w:r>
      <w:bookmarkEnd w:id="17"/>
    </w:p>
    <w:p w:rsidR="00A40714" w:rsidRPr="00CB7219"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B7219">
        <w:rPr>
          <w:b/>
          <w:sz w:val="24"/>
          <w:szCs w:val="24"/>
          <w:u w:val="single"/>
        </w:rPr>
        <w:t>Лот №1:</w:t>
      </w:r>
      <w:r w:rsidR="00717F60" w:rsidRPr="00CB7219">
        <w:rPr>
          <w:sz w:val="24"/>
          <w:szCs w:val="24"/>
        </w:rPr>
        <w:t xml:space="preserve"> право заключения </w:t>
      </w:r>
      <w:bookmarkEnd w:id="18"/>
      <w:r w:rsidR="00CB7219" w:rsidRPr="00CB7219">
        <w:rPr>
          <w:iCs/>
          <w:sz w:val="24"/>
          <w:szCs w:val="24"/>
          <w:lang w:eastAsia="ru-RU"/>
        </w:rPr>
        <w:t>Договора на поставку силового кабеля для нужд ПАО «МРСК Центра» (филиала «Костромаэнерго»)</w:t>
      </w:r>
      <w:r w:rsidR="00702B2C" w:rsidRPr="00CB7219">
        <w:rPr>
          <w:sz w:val="24"/>
          <w:szCs w:val="24"/>
        </w:rPr>
        <w:t>.</w:t>
      </w:r>
    </w:p>
    <w:p w:rsidR="008C4223" w:rsidRPr="00CB7219" w:rsidRDefault="008C4223" w:rsidP="00E722B6">
      <w:pPr>
        <w:keepNext/>
        <w:autoSpaceDE w:val="0"/>
        <w:autoSpaceDN w:val="0"/>
        <w:spacing w:line="264" w:lineRule="auto"/>
        <w:ind w:firstLine="540"/>
        <w:rPr>
          <w:sz w:val="24"/>
          <w:szCs w:val="24"/>
          <w:lang w:eastAsia="ru-RU"/>
        </w:rPr>
      </w:pPr>
      <w:r w:rsidRPr="00CB7219">
        <w:rPr>
          <w:sz w:val="24"/>
          <w:szCs w:val="24"/>
        </w:rPr>
        <w:t xml:space="preserve">Количество лотов: </w:t>
      </w:r>
      <w:r w:rsidRPr="00CB7219">
        <w:rPr>
          <w:b/>
          <w:sz w:val="24"/>
          <w:szCs w:val="24"/>
        </w:rPr>
        <w:t>1 (один)</w:t>
      </w:r>
      <w:r w:rsidRPr="00CB7219">
        <w:rPr>
          <w:sz w:val="24"/>
          <w:szCs w:val="24"/>
        </w:rPr>
        <w:t>.</w:t>
      </w:r>
    </w:p>
    <w:bookmarkEnd w:id="19"/>
    <w:p w:rsidR="009D7F01" w:rsidRPr="00382A07" w:rsidRDefault="009D7F01" w:rsidP="00E722B6">
      <w:pPr>
        <w:keepNext/>
        <w:autoSpaceDE w:val="0"/>
        <w:autoSpaceDN w:val="0"/>
        <w:spacing w:line="264" w:lineRule="auto"/>
        <w:ind w:firstLine="540"/>
        <w:rPr>
          <w:sz w:val="24"/>
          <w:szCs w:val="24"/>
          <w:lang w:eastAsia="ru-RU"/>
        </w:rPr>
      </w:pPr>
      <w:r w:rsidRPr="00CB7219">
        <w:rPr>
          <w:i/>
          <w:snapToGrid w:val="0"/>
          <w:sz w:val="24"/>
          <w:szCs w:val="24"/>
          <w:shd w:val="clear" w:color="auto" w:fill="FFFF99"/>
          <w:lang w:eastAsia="ru-RU"/>
        </w:rPr>
        <w:t xml:space="preserve">Участник самостоятельно, в рамках своей </w:t>
      </w:r>
      <w:r w:rsidR="00702B2C" w:rsidRPr="00CB7219">
        <w:rPr>
          <w:i/>
          <w:snapToGrid w:val="0"/>
          <w:sz w:val="24"/>
          <w:szCs w:val="24"/>
          <w:shd w:val="clear" w:color="auto" w:fill="FFFF99"/>
          <w:lang w:eastAsia="ru-RU"/>
        </w:rPr>
        <w:t>Заявки</w:t>
      </w:r>
      <w:r w:rsidRPr="00CB7219">
        <w:rPr>
          <w:i/>
          <w:snapToGrid w:val="0"/>
          <w:sz w:val="24"/>
          <w:szCs w:val="24"/>
          <w:shd w:val="clear" w:color="auto" w:fill="FFFF99"/>
          <w:lang w:eastAsia="ru-RU"/>
        </w:rPr>
        <w:t xml:space="preserve"> формирует стоимость </w:t>
      </w:r>
      <w:r w:rsidR="00E56A22" w:rsidRPr="00CB7219">
        <w:rPr>
          <w:i/>
          <w:snapToGrid w:val="0"/>
          <w:sz w:val="24"/>
          <w:szCs w:val="24"/>
          <w:shd w:val="clear" w:color="auto" w:fill="FFFF99"/>
          <w:lang w:eastAsia="ru-RU"/>
        </w:rPr>
        <w:t>предлагаемой к поставке продукции</w:t>
      </w:r>
      <w:r w:rsidRPr="00CB7219">
        <w:rPr>
          <w:i/>
          <w:snapToGrid w:val="0"/>
          <w:sz w:val="24"/>
          <w:szCs w:val="24"/>
          <w:shd w:val="clear" w:color="auto" w:fill="FFFF99"/>
          <w:lang w:eastAsia="ru-RU"/>
        </w:rPr>
        <w:t>, закупаемо</w:t>
      </w:r>
      <w:r w:rsidR="00E56A22" w:rsidRPr="00CB7219">
        <w:rPr>
          <w:i/>
          <w:snapToGrid w:val="0"/>
          <w:sz w:val="24"/>
          <w:szCs w:val="24"/>
          <w:shd w:val="clear" w:color="auto" w:fill="FFFF99"/>
          <w:lang w:eastAsia="ru-RU"/>
        </w:rPr>
        <w:t>й</w:t>
      </w:r>
      <w:r w:rsidRPr="00CB7219">
        <w:rPr>
          <w:i/>
          <w:snapToGrid w:val="0"/>
          <w:sz w:val="24"/>
          <w:szCs w:val="24"/>
          <w:shd w:val="clear" w:color="auto" w:fill="FFFF99"/>
          <w:lang w:eastAsia="ru-RU"/>
        </w:rPr>
        <w:t xml:space="preserve"> через заводы-изготовителей либо их</w:t>
      </w:r>
      <w:r w:rsidRPr="00382A07">
        <w:rPr>
          <w:i/>
          <w:snapToGrid w:val="0"/>
          <w:sz w:val="24"/>
          <w:szCs w:val="24"/>
          <w:shd w:val="clear" w:color="auto" w:fill="FFFF99"/>
          <w:lang w:eastAsia="ru-RU"/>
        </w:rPr>
        <w:t xml:space="preserve">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CB7219" w:rsidRPr="00676DF8">
        <w:rPr>
          <w:sz w:val="24"/>
        </w:rPr>
        <w:t xml:space="preserve">30 календарных дней </w:t>
      </w:r>
      <w:proofErr w:type="gramStart"/>
      <w:r w:rsidR="00CB7219" w:rsidRPr="00676DF8">
        <w:rPr>
          <w:sz w:val="24"/>
        </w:rPr>
        <w:t>с даты заключения</w:t>
      </w:r>
      <w:proofErr w:type="gramEnd"/>
      <w:r w:rsidR="00CB7219" w:rsidRPr="00676DF8">
        <w:rPr>
          <w:sz w:val="24"/>
        </w:rPr>
        <w:t xml:space="preserve"> договора</w:t>
      </w:r>
      <w:r w:rsidR="00717F60" w:rsidRPr="00382A07">
        <w:rPr>
          <w:sz w:val="24"/>
          <w:szCs w:val="24"/>
        </w:rPr>
        <w:t>.</w:t>
      </w:r>
      <w:bookmarkEnd w:id="20"/>
    </w:p>
    <w:p w:rsidR="008D2928" w:rsidRPr="00CB721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w:t>
      </w:r>
      <w:r w:rsidR="008D2928" w:rsidRPr="00CB7219">
        <w:rPr>
          <w:sz w:val="24"/>
          <w:szCs w:val="24"/>
        </w:rPr>
        <w:t xml:space="preserve">ИНКОТЕРМС </w:t>
      </w:r>
      <w:r w:rsidR="00DA1402" w:rsidRPr="00CB7219">
        <w:rPr>
          <w:sz w:val="24"/>
          <w:szCs w:val="24"/>
        </w:rPr>
        <w:t>2010</w:t>
      </w:r>
      <w:r w:rsidR="008D2928" w:rsidRPr="00CB7219">
        <w:rPr>
          <w:sz w:val="24"/>
          <w:szCs w:val="24"/>
        </w:rPr>
        <w:t>)</w:t>
      </w:r>
      <w:r w:rsidR="00CB7219" w:rsidRPr="00CB7219">
        <w:rPr>
          <w:sz w:val="24"/>
          <w:szCs w:val="24"/>
        </w:rPr>
        <w:t xml:space="preserve"> по адресу</w:t>
      </w:r>
      <w:r w:rsidR="008D2928" w:rsidRPr="00CB7219">
        <w:rPr>
          <w:sz w:val="24"/>
          <w:szCs w:val="24"/>
        </w:rPr>
        <w:t>:</w:t>
      </w:r>
      <w:bookmarkEnd w:id="21"/>
      <w:r w:rsidR="002556E6" w:rsidRPr="00CB7219">
        <w:rPr>
          <w:sz w:val="24"/>
          <w:szCs w:val="24"/>
        </w:rPr>
        <w:t xml:space="preserve"> </w:t>
      </w:r>
      <w:r w:rsidR="00CB7219" w:rsidRPr="00CB7219">
        <w:rPr>
          <w:sz w:val="24"/>
          <w:szCs w:val="24"/>
        </w:rPr>
        <w:t>склад Центрального региона: г. Кострома, ул. Катушечная, 157</w:t>
      </w:r>
      <w:r w:rsidR="002556E6" w:rsidRPr="00CB7219">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CB7219">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w:t>
      </w:r>
      <w:r w:rsidRPr="00382A07">
        <w:rPr>
          <w:iCs/>
          <w:sz w:val="24"/>
          <w:szCs w:val="24"/>
        </w:rPr>
        <w:t>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152F2A">
        <w:fldChar w:fldCharType="begin"/>
      </w:r>
      <w:r w:rsidR="00152F2A">
        <w:instrText xml:space="preserve"> REF _Ref311232052 \r \h  \* MERGEFORMAT </w:instrText>
      </w:r>
      <w:r w:rsidR="00152F2A">
        <w:fldChar w:fldCharType="separate"/>
      </w:r>
      <w:r w:rsidR="00991C07">
        <w:t>3</w:t>
      </w:r>
      <w:r w:rsidR="00152F2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152F2A">
        <w:fldChar w:fldCharType="begin"/>
      </w:r>
      <w:r w:rsidR="00152F2A">
        <w:instrText xml:space="preserve"> REF _Ref440270568 \r \h  \* MERGEFORMAT </w:instrText>
      </w:r>
      <w:r w:rsidR="00152F2A">
        <w:fldChar w:fldCharType="separate"/>
      </w:r>
      <w:r w:rsidR="00991C07">
        <w:t>4</w:t>
      </w:r>
      <w:r w:rsidR="00152F2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152F2A">
        <w:fldChar w:fldCharType="begin"/>
      </w:r>
      <w:r w:rsidR="00152F2A">
        <w:instrText xml:space="preserve"> REF _Ref305973574 \r \h  \* MERGEFORMAT </w:instrText>
      </w:r>
      <w:r w:rsidR="00152F2A">
        <w:fldChar w:fldCharType="separate"/>
      </w:r>
      <w:r w:rsidR="00991C07">
        <w:t>2</w:t>
      </w:r>
      <w:r w:rsidR="00152F2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004B5EB3" w:rsidRPr="00382A07">
        <w:rPr>
          <w:sz w:val="24"/>
          <w:szCs w:val="24"/>
        </w:rPr>
        <w:t>.</w:t>
      </w:r>
    </w:p>
    <w:p w:rsidR="002A47D1" w:rsidRPr="00CB721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w:t>
      </w:r>
      <w:r w:rsidRPr="00CB7219">
        <w:rPr>
          <w:sz w:val="24"/>
          <w:szCs w:val="24"/>
        </w:rPr>
        <w:t xml:space="preserve">Документации, Участники при подготовке Заявок должны руководствоваться условиями, указанными в </w:t>
      </w:r>
      <w:proofErr w:type="spellStart"/>
      <w:r w:rsidRPr="00CB7219">
        <w:rPr>
          <w:sz w:val="24"/>
          <w:szCs w:val="24"/>
        </w:rPr>
        <w:t>п.п</w:t>
      </w:r>
      <w:proofErr w:type="spellEnd"/>
      <w:r w:rsidRPr="00CB7219">
        <w:rPr>
          <w:sz w:val="24"/>
          <w:szCs w:val="24"/>
        </w:rPr>
        <w:t xml:space="preserve">. </w:t>
      </w:r>
      <w:r w:rsidR="00152F2A" w:rsidRPr="00CB7219">
        <w:fldChar w:fldCharType="begin"/>
      </w:r>
      <w:r w:rsidR="00152F2A" w:rsidRPr="00CB7219">
        <w:instrText xml:space="preserve"> REF _Ref440270637 \r \h  \* MERGEFORMAT </w:instrText>
      </w:r>
      <w:r w:rsidR="00152F2A" w:rsidRPr="00CB7219">
        <w:fldChar w:fldCharType="separate"/>
      </w:r>
      <w:r w:rsidR="00991C07" w:rsidRPr="00CB7219">
        <w:rPr>
          <w:sz w:val="24"/>
          <w:szCs w:val="24"/>
        </w:rPr>
        <w:t>1.1.5</w:t>
      </w:r>
      <w:r w:rsidR="00152F2A" w:rsidRPr="00CB7219">
        <w:fldChar w:fldCharType="end"/>
      </w:r>
      <w:r w:rsidR="008D2928" w:rsidRPr="00CB7219">
        <w:rPr>
          <w:sz w:val="24"/>
          <w:szCs w:val="24"/>
        </w:rPr>
        <w:t xml:space="preserve">, </w:t>
      </w:r>
      <w:r w:rsidR="00152F2A" w:rsidRPr="00CB7219">
        <w:fldChar w:fldCharType="begin"/>
      </w:r>
      <w:r w:rsidR="00152F2A" w:rsidRPr="00CB7219">
        <w:instrText xml:space="preserve"> REF _Ref440270651 \r \h  \* MERGEFORMAT </w:instrText>
      </w:r>
      <w:r w:rsidR="00152F2A" w:rsidRPr="00CB7219">
        <w:fldChar w:fldCharType="separate"/>
      </w:r>
      <w:r w:rsidR="00991C07" w:rsidRPr="00CB7219">
        <w:rPr>
          <w:sz w:val="24"/>
          <w:szCs w:val="24"/>
        </w:rPr>
        <w:t>1.1.6</w:t>
      </w:r>
      <w:r w:rsidR="00152F2A" w:rsidRPr="00CB7219">
        <w:fldChar w:fldCharType="end"/>
      </w:r>
      <w:r w:rsidR="008D2928" w:rsidRPr="00CB7219">
        <w:rPr>
          <w:sz w:val="24"/>
          <w:szCs w:val="24"/>
        </w:rPr>
        <w:t xml:space="preserve">, </w:t>
      </w:r>
      <w:r w:rsidR="00152F2A" w:rsidRPr="00CB7219">
        <w:fldChar w:fldCharType="begin"/>
      </w:r>
      <w:r w:rsidR="00152F2A" w:rsidRPr="00CB7219">
        <w:instrText xml:space="preserve"> REF _Ref440270663 \r \h  \* MERGEFORMAT </w:instrText>
      </w:r>
      <w:r w:rsidR="00152F2A" w:rsidRPr="00CB7219">
        <w:fldChar w:fldCharType="separate"/>
      </w:r>
      <w:r w:rsidR="00991C07" w:rsidRPr="00CB7219">
        <w:rPr>
          <w:sz w:val="24"/>
          <w:szCs w:val="24"/>
        </w:rPr>
        <w:t>1.1.7</w:t>
      </w:r>
      <w:r w:rsidR="00152F2A" w:rsidRPr="00CB7219">
        <w:fldChar w:fldCharType="end"/>
      </w:r>
      <w:r w:rsidRPr="00CB7219">
        <w:rPr>
          <w:sz w:val="24"/>
          <w:szCs w:val="24"/>
        </w:rPr>
        <w:t xml:space="preserve"> настоящей Документации.</w:t>
      </w:r>
    </w:p>
    <w:p w:rsidR="00EE0095" w:rsidRPr="00CB7219"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proofErr w:type="gramStart"/>
      <w:r w:rsidRPr="00CB7219">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roofErr w:type="gramEnd"/>
    </w:p>
    <w:p w:rsidR="002A47D1" w:rsidRPr="00CB721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B7219">
        <w:rPr>
          <w:sz w:val="24"/>
          <w:szCs w:val="24"/>
        </w:rPr>
        <w:t xml:space="preserve">Участник должен указать в составе своей Заявки конкретные условия </w:t>
      </w:r>
      <w:r w:rsidR="00DA1402" w:rsidRPr="00CB7219">
        <w:rPr>
          <w:bCs w:val="0"/>
          <w:iCs/>
          <w:sz w:val="24"/>
          <w:szCs w:val="24"/>
        </w:rPr>
        <w:t xml:space="preserve">поставки и оплаты, не хуже условий указанных в п. </w:t>
      </w:r>
      <w:r w:rsidR="00152F2A" w:rsidRPr="00CB7219">
        <w:fldChar w:fldCharType="begin"/>
      </w:r>
      <w:r w:rsidR="00152F2A" w:rsidRPr="00CB7219">
        <w:instrText xml:space="preserve"> REF _Ref440270637 \r \h  \* MERGEFORMAT </w:instrText>
      </w:r>
      <w:r w:rsidR="00152F2A" w:rsidRPr="00CB7219">
        <w:fldChar w:fldCharType="separate"/>
      </w:r>
      <w:r w:rsidR="00991C07" w:rsidRPr="00CB7219">
        <w:rPr>
          <w:bCs w:val="0"/>
          <w:iCs/>
          <w:sz w:val="24"/>
          <w:szCs w:val="24"/>
        </w:rPr>
        <w:t>1.1.5</w:t>
      </w:r>
      <w:r w:rsidR="00152F2A" w:rsidRPr="00CB7219">
        <w:fldChar w:fldCharType="end"/>
      </w:r>
      <w:r w:rsidR="00DA1402" w:rsidRPr="00CB7219">
        <w:rPr>
          <w:bCs w:val="0"/>
          <w:iCs/>
          <w:sz w:val="24"/>
          <w:szCs w:val="24"/>
        </w:rPr>
        <w:t xml:space="preserve"> и </w:t>
      </w:r>
      <w:r w:rsidR="00152F2A" w:rsidRPr="00CB7219">
        <w:fldChar w:fldCharType="begin"/>
      </w:r>
      <w:r w:rsidR="00152F2A" w:rsidRPr="00CB7219">
        <w:instrText xml:space="preserve"> REF _Ref440270663 \r \h  \* MERGEFORMAT </w:instrText>
      </w:r>
      <w:r w:rsidR="00152F2A" w:rsidRPr="00CB7219">
        <w:fldChar w:fldCharType="separate"/>
      </w:r>
      <w:r w:rsidR="00991C07" w:rsidRPr="00CB7219">
        <w:rPr>
          <w:sz w:val="24"/>
          <w:szCs w:val="24"/>
        </w:rPr>
        <w:t>1.1.7</w:t>
      </w:r>
      <w:r w:rsidR="00152F2A" w:rsidRPr="00CB7219">
        <w:fldChar w:fldCharType="end"/>
      </w:r>
      <w:r w:rsidRPr="00CB7219">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152F2A">
        <w:fldChar w:fldCharType="begin"/>
      </w:r>
      <w:r w:rsidR="00152F2A">
        <w:instrText xml:space="preserve"> REF _Ref305973033 \r \h  \* MERGEFORMAT </w:instrText>
      </w:r>
      <w:r w:rsidR="00152F2A">
        <w:fldChar w:fldCharType="separate"/>
      </w:r>
      <w:r w:rsidR="00991C07" w:rsidRPr="00991C07">
        <w:rPr>
          <w:sz w:val="24"/>
          <w:szCs w:val="24"/>
        </w:rPr>
        <w:t>3.2</w:t>
      </w:r>
      <w:r w:rsidR="00152F2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152F2A">
        <w:fldChar w:fldCharType="begin"/>
      </w:r>
      <w:r w:rsidR="00152F2A">
        <w:instrText xml:space="preserve"> REF _Ref191386109 \n \h  \* MERGEFORMAT </w:instrText>
      </w:r>
      <w:r w:rsidR="00152F2A">
        <w:fldChar w:fldCharType="separate"/>
      </w:r>
      <w:r w:rsidR="00991C07" w:rsidRPr="00991C07">
        <w:rPr>
          <w:sz w:val="24"/>
          <w:szCs w:val="24"/>
        </w:rPr>
        <w:t>3.3.2</w:t>
      </w:r>
      <w:r w:rsidR="00152F2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lastRenderedPageBreak/>
        <w:t>Если претензионный порядок, указанный в п.</w:t>
      </w:r>
      <w:r w:rsidR="00152F2A">
        <w:fldChar w:fldCharType="begin"/>
      </w:r>
      <w:r w:rsidR="00152F2A">
        <w:instrText xml:space="preserve"> REF _Ref191386164 \r \h  \* MERGEFORMAT </w:instrText>
      </w:r>
      <w:r w:rsidR="00152F2A">
        <w:fldChar w:fldCharType="separate"/>
      </w:r>
      <w:r w:rsidR="00991C07" w:rsidRPr="00991C07">
        <w:rPr>
          <w:sz w:val="24"/>
          <w:szCs w:val="24"/>
        </w:rPr>
        <w:t xml:space="preserve"> 1.4.1 </w:t>
      </w:r>
      <w:r w:rsidR="00152F2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152F2A">
        <w:fldChar w:fldCharType="begin"/>
      </w:r>
      <w:r w:rsidR="00152F2A">
        <w:instrText xml:space="preserve"> REF _Ref306978606 \r \h  \* MERGEFORMAT </w:instrText>
      </w:r>
      <w:r w:rsidR="00152F2A">
        <w:fldChar w:fldCharType="separate"/>
      </w:r>
      <w:r w:rsidR="00991C07" w:rsidRPr="00991C07">
        <w:rPr>
          <w:sz w:val="24"/>
          <w:szCs w:val="24"/>
        </w:rPr>
        <w:t xml:space="preserve"> 1.4.2 </w:t>
      </w:r>
      <w:r w:rsidR="00152F2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152F2A">
        <w:fldChar w:fldCharType="begin"/>
      </w:r>
      <w:r w:rsidR="00152F2A">
        <w:instrText xml:space="preserve"> REF _Ref306114966 \r \h  \* MERGEFORMAT </w:instrText>
      </w:r>
      <w:r w:rsidR="00152F2A">
        <w:fldChar w:fldCharType="separate"/>
      </w:r>
      <w:r w:rsidR="00991C07" w:rsidRPr="00991C07">
        <w:rPr>
          <w:sz w:val="24"/>
          <w:szCs w:val="24"/>
        </w:rPr>
        <w:t>3.3.11</w:t>
      </w:r>
      <w:r w:rsidR="00152F2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fldChar w:fldCharType="begin"/>
      </w:r>
      <w:r w:rsidR="00152F2A">
        <w:instrText xml:space="preserve"> REF _Ref440275279 \r \h  \* MERGEFORMAT </w:instrText>
      </w:r>
      <w:r w:rsidR="00152F2A">
        <w:fldChar w:fldCharType="separate"/>
      </w:r>
      <w:r w:rsidR="00991C07" w:rsidRPr="00991C07">
        <w:rPr>
          <w:b w:val="0"/>
        </w:rPr>
        <w:t>1.1.4</w:t>
      </w:r>
      <w:r w:rsidR="00152F2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152F2A">
        <w:fldChar w:fldCharType="begin"/>
      </w:r>
      <w:r w:rsidR="00152F2A">
        <w:instrText xml:space="preserve"> REF _Ref305973147 \r \h  \* MERGEFORMAT </w:instrText>
      </w:r>
      <w:r w:rsidR="00152F2A">
        <w:fldChar w:fldCharType="separate"/>
      </w:r>
      <w:r w:rsidR="00991C07" w:rsidRPr="00991C07">
        <w:rPr>
          <w:b w:val="0"/>
          <w:szCs w:val="24"/>
        </w:rPr>
        <w:t>3.3</w:t>
      </w:r>
      <w:r w:rsidR="00152F2A">
        <w:fldChar w:fldCharType="end"/>
      </w:r>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82A07">
        <w:rPr>
          <w:b w:val="0"/>
          <w:szCs w:val="24"/>
        </w:rPr>
        <w:t xml:space="preserve">Письмо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b w:val="0"/>
          <w:szCs w:val="24"/>
        </w:rPr>
        <w:t>5.1</w:t>
      </w:r>
      <w:r w:rsidR="00152F2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82A0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152F2A">
        <w:fldChar w:fldCharType="begin"/>
      </w:r>
      <w:r w:rsidR="00152F2A">
        <w:instrText xml:space="preserve"> REF _Ref440284918 \r \h  \* MERGEFORMAT </w:instrText>
      </w:r>
      <w:r w:rsidR="00152F2A">
        <w:fldChar w:fldCharType="separate"/>
      </w:r>
      <w:r w:rsidR="00991C07" w:rsidRPr="00991C07">
        <w:rPr>
          <w:b w:val="0"/>
          <w:szCs w:val="24"/>
        </w:rPr>
        <w:t>5.2</w:t>
      </w:r>
      <w:r w:rsidR="00152F2A">
        <w:fldChar w:fldCharType="end"/>
      </w:r>
      <w:r w:rsidRPr="00382A07">
        <w:rPr>
          <w:b w:val="0"/>
          <w:szCs w:val="24"/>
        </w:rPr>
        <w:t xml:space="preserve">), Техническое предложение (подраздел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152F2A">
        <w:fldChar w:fldCharType="begin"/>
      </w:r>
      <w:r w:rsidR="00152F2A">
        <w:instrText xml:space="preserve"> REF _Ref440284947 \r \h  \* MERGEFORMAT </w:instrText>
      </w:r>
      <w:r w:rsidR="00152F2A">
        <w:fldChar w:fldCharType="separate"/>
      </w:r>
      <w:r w:rsidR="00991C07" w:rsidRPr="00991C07">
        <w:rPr>
          <w:b w:val="0"/>
          <w:szCs w:val="24"/>
        </w:rPr>
        <w:t>5.4</w:t>
      </w:r>
      <w:r w:rsidR="00152F2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152F2A">
        <w:fldChar w:fldCharType="begin"/>
      </w:r>
      <w:r w:rsidR="00152F2A">
        <w:instrText xml:space="preserve"> REF _Ref93264992 \r \h  \* MERGEFORMAT </w:instrText>
      </w:r>
      <w:r w:rsidR="00152F2A">
        <w:fldChar w:fldCharType="separate"/>
      </w:r>
      <w:r w:rsidR="00991C07" w:rsidRPr="00991C07">
        <w:rPr>
          <w:b w:val="0"/>
          <w:szCs w:val="24"/>
        </w:rPr>
        <w:t>5.5</w:t>
      </w:r>
      <w:r w:rsidR="00152F2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82A07">
        <w:rPr>
          <w:b w:val="0"/>
          <w:szCs w:val="24"/>
        </w:rPr>
        <w:t xml:space="preserve">Обеспечение исполнения обязательств Участника в соответствии с подразделом </w:t>
      </w:r>
      <w:r w:rsidR="00152F2A">
        <w:fldChar w:fldCharType="begin"/>
      </w:r>
      <w:r w:rsidR="00152F2A">
        <w:instrText xml:space="preserve"> REF _Ref440285128 \r \h  \* MERGEFORMAT </w:instrText>
      </w:r>
      <w:r w:rsidR="00152F2A">
        <w:fldChar w:fldCharType="separate"/>
      </w:r>
      <w:r w:rsidR="00991C07" w:rsidRPr="00991C07">
        <w:rPr>
          <w:b w:val="0"/>
          <w:szCs w:val="24"/>
        </w:rPr>
        <w:t>3.3.14</w:t>
      </w:r>
      <w:r w:rsidR="00152F2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82A0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82A07">
        <w:rPr>
          <w:b w:val="0"/>
          <w:szCs w:val="24"/>
        </w:rPr>
        <w:t>Оценка заявок (подраздел</w:t>
      </w:r>
      <w:r w:rsidR="00B80887">
        <w:t xml:space="preserve"> </w:t>
      </w:r>
      <w:r w:rsidR="00152F2A">
        <w:fldChar w:fldCharType="begin"/>
      </w:r>
      <w:r w:rsidR="00152F2A">
        <w:instrText xml:space="preserve"> REF _Ref468199992 \r \h  \* MERGEFORMAT </w:instrText>
      </w:r>
      <w:r w:rsidR="00152F2A">
        <w:fldChar w:fldCharType="separate"/>
      </w:r>
      <w:r w:rsidR="00991C07" w:rsidRPr="00991C07">
        <w:rPr>
          <w:b w:val="0"/>
        </w:rPr>
        <w:t>3.6</w:t>
      </w:r>
      <w:r w:rsidR="00152F2A">
        <w:fldChar w:fldCharType="end"/>
      </w:r>
      <w:r w:rsidRPr="00382A07">
        <w:rPr>
          <w:b w:val="0"/>
          <w:szCs w:val="24"/>
        </w:rPr>
        <w:t xml:space="preserve">) и подведение итогов запроса предложений (подраздел </w:t>
      </w:r>
      <w:r w:rsidR="00A65BA5">
        <w:fldChar w:fldCharType="begin"/>
      </w:r>
      <w:r w:rsidR="00991C07">
        <w:rPr>
          <w:b w:val="0"/>
          <w:szCs w:val="24"/>
        </w:rPr>
        <w:instrText xml:space="preserve"> REF _Ref472412060 \r \h </w:instrText>
      </w:r>
      <w:r w:rsidR="00A65BA5">
        <w:fldChar w:fldCharType="separate"/>
      </w:r>
      <w:r w:rsidR="00991C07">
        <w:rPr>
          <w:b w:val="0"/>
          <w:szCs w:val="24"/>
        </w:rPr>
        <w:t>3.9</w:t>
      </w:r>
      <w:r w:rsidR="00A65BA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82A07">
        <w:rPr>
          <w:szCs w:val="24"/>
        </w:rPr>
        <w:lastRenderedPageBreak/>
        <w:t xml:space="preserve">Проект </w:t>
      </w:r>
      <w:r w:rsidR="00123C70" w:rsidRPr="00382A07">
        <w:rPr>
          <w:szCs w:val="24"/>
        </w:rPr>
        <w:t>Договор</w:t>
      </w:r>
      <w:r w:rsidRPr="00382A07">
        <w:rPr>
          <w:szCs w:val="24"/>
        </w:rPr>
        <w:t>а</w:t>
      </w:r>
      <w:bookmarkEnd w:id="121"/>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2"/>
      <w:bookmarkEnd w:id="123"/>
      <w:bookmarkEnd w:id="124"/>
      <w:bookmarkEnd w:id="125"/>
    </w:p>
    <w:p w:rsidR="00953802" w:rsidRPr="00382A07" w:rsidRDefault="00216641" w:rsidP="00953802">
      <w:pPr>
        <w:pStyle w:val="2"/>
        <w:tabs>
          <w:tab w:val="clear" w:pos="1700"/>
          <w:tab w:val="left" w:pos="567"/>
        </w:tabs>
        <w:spacing w:line="264" w:lineRule="auto"/>
      </w:pPr>
      <w:bookmarkStart w:id="126" w:name="_Toc472411772"/>
      <w:r w:rsidRPr="00382A07">
        <w:t>Проект договора</w:t>
      </w:r>
      <w:bookmarkEnd w:id="126"/>
    </w:p>
    <w:p w:rsidR="00953802" w:rsidRPr="00382A0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82A0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152F2A">
        <w:fldChar w:fldCharType="begin"/>
      </w:r>
      <w:r w:rsidR="00152F2A">
        <w:instrText xml:space="preserve"> REF _Ref93264992 \r \h  \* MERGEFORMAT </w:instrText>
      </w:r>
      <w:r w:rsidR="00152F2A">
        <w:fldChar w:fldCharType="separate"/>
      </w:r>
      <w:r w:rsidR="00991C07" w:rsidRPr="00991C07">
        <w:rPr>
          <w:b w:val="0"/>
        </w:rPr>
        <w:t>5.5</w:t>
      </w:r>
      <w:r w:rsidR="00152F2A">
        <w:fldChar w:fldCharType="end"/>
      </w:r>
      <w:r w:rsidRPr="00382A0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82A0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82A0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82A07" w:rsidRDefault="00953802" w:rsidP="00953802">
      <w:pPr>
        <w:pStyle w:val="2"/>
        <w:tabs>
          <w:tab w:val="clear" w:pos="1700"/>
          <w:tab w:val="left" w:pos="567"/>
        </w:tabs>
        <w:spacing w:line="264" w:lineRule="auto"/>
      </w:pPr>
      <w:bookmarkStart w:id="175" w:name="_Toc468462417"/>
      <w:bookmarkStart w:id="176" w:name="_Toc472411776"/>
      <w:r w:rsidRPr="00382A07">
        <w:rPr>
          <w:bCs w:val="0"/>
        </w:rPr>
        <w:t>Антикоррупционная оговорка, включаемая в проект договора</w:t>
      </w:r>
      <w:bookmarkEnd w:id="175"/>
      <w:bookmarkEnd w:id="176"/>
    </w:p>
    <w:p w:rsidR="00953802" w:rsidRPr="00382A0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fldChar w:fldCharType="begin"/>
      </w:r>
      <w:r w:rsidR="00152F2A">
        <w:instrText xml:space="preserve"> REF _Ref440270867 \r \h  \* MERGEFORMAT </w:instrText>
      </w:r>
      <w:r w:rsidR="00152F2A">
        <w:fldChar w:fldCharType="separate"/>
      </w:r>
      <w:r w:rsidR="00991C07" w:rsidRPr="00991C07">
        <w:rPr>
          <w:b w:val="0"/>
        </w:rPr>
        <w:t>2.2.3</w:t>
      </w:r>
      <w:r w:rsidR="00152F2A">
        <w:fldChar w:fldCharType="end"/>
      </w:r>
      <w:r w:rsidRPr="00382A0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82A0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82A0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82A07">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31976" w:rsidRDefault="00642D28" w:rsidP="00642D28">
      <w:pPr>
        <w:pStyle w:val="2"/>
        <w:tabs>
          <w:tab w:val="clear" w:pos="1700"/>
          <w:tab w:val="left" w:pos="567"/>
        </w:tabs>
        <w:spacing w:line="264" w:lineRule="auto"/>
        <w:rPr>
          <w:bCs w:val="0"/>
        </w:rPr>
      </w:pPr>
      <w:bookmarkStart w:id="227" w:name="_Toc469470557"/>
      <w:bookmarkStart w:id="228" w:name="_Toc472411780"/>
      <w:r w:rsidRPr="00F31976">
        <w:rPr>
          <w:bCs w:val="0"/>
        </w:rPr>
        <w:lastRenderedPageBreak/>
        <w:t>Дополнительные условия, включаемые в проект договора</w:t>
      </w:r>
      <w:bookmarkEnd w:id="227"/>
      <w:bookmarkEnd w:id="228"/>
    </w:p>
    <w:p w:rsidR="00642D28" w:rsidRPr="00F31976" w:rsidRDefault="00642D28" w:rsidP="00642D28">
      <w:pPr>
        <w:pStyle w:val="3"/>
        <w:ind w:left="0" w:firstLine="709"/>
        <w:jc w:val="both"/>
        <w:rPr>
          <w:b w:val="0"/>
        </w:rPr>
      </w:pPr>
      <w:bookmarkStart w:id="229" w:name="_Toc469470558"/>
      <w:bookmarkStart w:id="230" w:name="_Toc469482007"/>
      <w:bookmarkStart w:id="23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65BA5">
        <w:rPr>
          <w:b w:val="0"/>
        </w:rPr>
        <w:fldChar w:fldCharType="begin"/>
      </w:r>
      <w:r>
        <w:rPr>
          <w:b w:val="0"/>
        </w:rPr>
        <w:instrText xml:space="preserve"> REF _Ref469470272 \r \h </w:instrText>
      </w:r>
      <w:r w:rsidR="00A65BA5">
        <w:rPr>
          <w:b w:val="0"/>
        </w:rPr>
      </w:r>
      <w:r w:rsidR="00A65BA5">
        <w:rPr>
          <w:b w:val="0"/>
        </w:rPr>
        <w:fldChar w:fldCharType="separate"/>
      </w:r>
      <w:r w:rsidR="00991C07">
        <w:rPr>
          <w:b w:val="0"/>
        </w:rPr>
        <w:t>2.3.3</w:t>
      </w:r>
      <w:r w:rsidR="00A65BA5">
        <w:rPr>
          <w:b w:val="0"/>
        </w:rPr>
        <w:fldChar w:fldCharType="end"/>
      </w:r>
      <w:r w:rsidRPr="00F31976">
        <w:rPr>
          <w:b w:val="0"/>
        </w:rPr>
        <w:t>).</w:t>
      </w:r>
      <w:bookmarkEnd w:id="229"/>
      <w:bookmarkEnd w:id="230"/>
      <w:bookmarkEnd w:id="231"/>
    </w:p>
    <w:p w:rsidR="00642D28" w:rsidRPr="00F31976" w:rsidRDefault="00642D28" w:rsidP="00642D28">
      <w:pPr>
        <w:pStyle w:val="3"/>
        <w:ind w:left="0" w:firstLine="709"/>
        <w:jc w:val="both"/>
        <w:rPr>
          <w:b w:val="0"/>
          <w:szCs w:val="24"/>
        </w:rPr>
      </w:pPr>
      <w:bookmarkStart w:id="232" w:name="_Toc469470559"/>
      <w:bookmarkStart w:id="233" w:name="_Toc469482008"/>
      <w:bookmarkStart w:id="23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31976"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31976">
        <w:rPr>
          <w:b w:val="0"/>
        </w:rPr>
        <w:t>Дополнительные</w:t>
      </w:r>
      <w:r w:rsidRPr="00F31976">
        <w:rPr>
          <w:b w:val="0"/>
          <w:szCs w:val="24"/>
        </w:rPr>
        <w:t xml:space="preserve"> условия:</w:t>
      </w:r>
      <w:bookmarkEnd w:id="235"/>
      <w:bookmarkEnd w:id="236"/>
      <w:bookmarkEnd w:id="237"/>
      <w:bookmarkEnd w:id="238"/>
    </w:p>
    <w:p w:rsidR="00642D28" w:rsidRPr="00F31976"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9"/>
      <w:bookmarkEnd w:id="240"/>
      <w:bookmarkEnd w:id="241"/>
    </w:p>
    <w:p w:rsidR="00642D28" w:rsidRPr="00F31976"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2"/>
      <w:bookmarkEnd w:id="243"/>
      <w:bookmarkEnd w:id="244"/>
    </w:p>
    <w:p w:rsidR="00642D28" w:rsidRPr="00F31976"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7E5B2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1"/>
      <w:r w:rsidR="00D51A0B" w:rsidRPr="00382A07">
        <w:rPr>
          <w:szCs w:val="24"/>
        </w:rPr>
        <w:t>Заявок</w:t>
      </w:r>
      <w:bookmarkEnd w:id="252"/>
      <w:bookmarkEnd w:id="253"/>
    </w:p>
    <w:p w:rsidR="00717F60" w:rsidRPr="00382A07" w:rsidRDefault="00717F60" w:rsidP="00E71A48">
      <w:pPr>
        <w:pStyle w:val="2"/>
        <w:tabs>
          <w:tab w:val="clear" w:pos="1700"/>
          <w:tab w:val="left" w:pos="567"/>
        </w:tabs>
        <w:spacing w:line="264" w:lineRule="auto"/>
      </w:pPr>
      <w:bookmarkStart w:id="254" w:name="_Toc472411789"/>
      <w:r w:rsidRPr="00382A07">
        <w:t xml:space="preserve">Общий порядок проведения </w:t>
      </w:r>
      <w:r w:rsidR="00440928" w:rsidRPr="00382A07">
        <w:t>З</w:t>
      </w:r>
      <w:r w:rsidRPr="00382A07">
        <w:t>апроса предложений</w:t>
      </w:r>
      <w:bookmarkEnd w:id="254"/>
    </w:p>
    <w:p w:rsidR="00717F60" w:rsidRPr="00382A0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82A07">
        <w:rPr>
          <w:szCs w:val="24"/>
        </w:rPr>
        <w:t>Запрос</w:t>
      </w:r>
      <w:r w:rsidRPr="00382A0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152F2A">
        <w:fldChar w:fldCharType="begin"/>
      </w:r>
      <w:r w:rsidR="00152F2A">
        <w:instrText xml:space="preserve"> REF _Ref305973033 \r \h  \* MERGEFORMAT </w:instrText>
      </w:r>
      <w:r w:rsidR="00152F2A">
        <w:fldChar w:fldCharType="separate"/>
      </w:r>
      <w:r w:rsidR="00991C07" w:rsidRPr="00991C07">
        <w:rPr>
          <w:bCs w:val="0"/>
          <w:sz w:val="24"/>
          <w:szCs w:val="24"/>
        </w:rPr>
        <w:t>3.2</w:t>
      </w:r>
      <w:r w:rsidR="00152F2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152F2A">
        <w:fldChar w:fldCharType="begin"/>
      </w:r>
      <w:r w:rsidR="00152F2A">
        <w:instrText xml:space="preserve"> REF _Ref305973147 \r \h  \* MERGEFORMAT </w:instrText>
      </w:r>
      <w:r w:rsidR="00152F2A">
        <w:fldChar w:fldCharType="separate"/>
      </w:r>
      <w:r w:rsidR="00991C07" w:rsidRPr="00991C07">
        <w:rPr>
          <w:bCs w:val="0"/>
          <w:sz w:val="24"/>
          <w:szCs w:val="24"/>
        </w:rPr>
        <w:t>3.3</w:t>
      </w:r>
      <w:r w:rsidR="00152F2A">
        <w:fldChar w:fldCharType="end"/>
      </w:r>
      <w:r w:rsidR="00A65BA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65BA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152F2A">
        <w:fldChar w:fldCharType="begin"/>
      </w:r>
      <w:r w:rsidR="00152F2A">
        <w:instrText xml:space="preserve"> REF _Ref305973214 \r \h  \* MERGEFORMAT </w:instrText>
      </w:r>
      <w:r w:rsidR="00152F2A">
        <w:fldChar w:fldCharType="separate"/>
      </w:r>
      <w:r w:rsidR="00991C07" w:rsidRPr="00991C07">
        <w:rPr>
          <w:bCs w:val="0"/>
          <w:sz w:val="24"/>
          <w:szCs w:val="24"/>
        </w:rPr>
        <w:t>3.4</w:t>
      </w:r>
      <w:r w:rsidR="00152F2A">
        <w:fldChar w:fldCharType="end"/>
      </w:r>
      <w:r w:rsidR="00096E9D" w:rsidRPr="00382A07">
        <w:rPr>
          <w:bCs w:val="0"/>
          <w:sz w:val="24"/>
          <w:szCs w:val="24"/>
        </w:rPr>
        <w:t xml:space="preserve">, </w:t>
      </w:r>
      <w:r w:rsidR="00152F2A">
        <w:fldChar w:fldCharType="begin"/>
      </w:r>
      <w:r w:rsidR="00152F2A">
        <w:instrText xml:space="preserve"> REF _Ref303683883 \r \h  \* MERGEFORMAT </w:instrText>
      </w:r>
      <w:r w:rsidR="00152F2A">
        <w:fldChar w:fldCharType="separate"/>
      </w:r>
      <w:r w:rsidR="00991C07" w:rsidRPr="00991C07">
        <w:rPr>
          <w:bCs w:val="0"/>
          <w:sz w:val="24"/>
          <w:szCs w:val="24"/>
        </w:rPr>
        <w:t>3.5</w:t>
      </w:r>
      <w:r w:rsidR="00152F2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65BA5">
        <w:fldChar w:fldCharType="begin"/>
      </w:r>
      <w:r w:rsidR="00B80887">
        <w:rPr>
          <w:bCs w:val="0"/>
          <w:sz w:val="24"/>
          <w:szCs w:val="24"/>
        </w:rPr>
        <w:instrText xml:space="preserve"> REF _Ref468200102 \r \h </w:instrText>
      </w:r>
      <w:r w:rsidR="00A65BA5">
        <w:fldChar w:fldCharType="separate"/>
      </w:r>
      <w:r w:rsidR="00991C07">
        <w:rPr>
          <w:bCs w:val="0"/>
          <w:sz w:val="24"/>
          <w:szCs w:val="24"/>
        </w:rPr>
        <w:t>3.6</w:t>
      </w:r>
      <w:r w:rsidR="00A65BA5">
        <w:fldChar w:fldCharType="end"/>
      </w:r>
      <w:r w:rsidR="00A65BA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152F2A">
        <w:fldChar w:fldCharType="begin"/>
      </w:r>
      <w:r w:rsidR="00152F2A">
        <w:instrText xml:space="preserve"> REF _Ref303250967 \r \h  \* MERGEFORMAT </w:instrText>
      </w:r>
      <w:r w:rsidR="00152F2A">
        <w:fldChar w:fldCharType="separate"/>
      </w:r>
      <w:r w:rsidR="00991C07" w:rsidRPr="00991C07">
        <w:rPr>
          <w:bCs w:val="0"/>
          <w:sz w:val="24"/>
          <w:szCs w:val="24"/>
        </w:rPr>
        <w:t>3.7</w:t>
      </w:r>
      <w:r w:rsidR="00152F2A">
        <w:fldChar w:fldCharType="end"/>
      </w:r>
      <w:r w:rsidR="00A65BA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65BA5">
        <w:fldChar w:fldCharType="begin"/>
      </w:r>
      <w:r w:rsidR="00991C07">
        <w:rPr>
          <w:bCs w:val="0"/>
          <w:sz w:val="24"/>
          <w:szCs w:val="24"/>
        </w:rPr>
        <w:instrText xml:space="preserve"> REF _Ref472412072 \r \h </w:instrText>
      </w:r>
      <w:r w:rsidR="00A65BA5">
        <w:fldChar w:fldCharType="separate"/>
      </w:r>
      <w:r w:rsidR="00991C07">
        <w:rPr>
          <w:bCs w:val="0"/>
          <w:sz w:val="24"/>
          <w:szCs w:val="24"/>
        </w:rPr>
        <w:t>3.9</w:t>
      </w:r>
      <w:r w:rsidR="00A65BA5">
        <w:fldChar w:fldCharType="end"/>
      </w:r>
      <w:r w:rsidR="00A65BA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65BA5">
        <w:fldChar w:fldCharType="begin"/>
      </w:r>
      <w:r w:rsidR="00991C07">
        <w:rPr>
          <w:bCs w:val="0"/>
          <w:sz w:val="24"/>
          <w:szCs w:val="24"/>
        </w:rPr>
        <w:instrText xml:space="preserve"> REF _Ref472412218 \r \h </w:instrText>
      </w:r>
      <w:r w:rsidR="00A65BA5">
        <w:fldChar w:fldCharType="separate"/>
      </w:r>
      <w:r w:rsidR="00991C07">
        <w:rPr>
          <w:bCs w:val="0"/>
          <w:sz w:val="24"/>
          <w:szCs w:val="24"/>
        </w:rPr>
        <w:t>3.13</w:t>
      </w:r>
      <w:r w:rsidR="00A65BA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152F2A">
        <w:fldChar w:fldCharType="begin"/>
      </w:r>
      <w:r w:rsidR="00152F2A">
        <w:instrText xml:space="preserve"> REF _Ref306140451 \r \h  \* MERGEFORMAT </w:instrText>
      </w:r>
      <w:r w:rsidR="00152F2A">
        <w:fldChar w:fldCharType="separate"/>
      </w:r>
      <w:r w:rsidR="00991C07" w:rsidRPr="00991C07">
        <w:rPr>
          <w:bCs w:val="0"/>
          <w:sz w:val="24"/>
          <w:szCs w:val="24"/>
        </w:rPr>
        <w:t>3.14</w:t>
      </w:r>
      <w:r w:rsidR="00152F2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3"/>
      <w:r w:rsidRPr="00382A07">
        <w:t xml:space="preserve"> по запросу предложений</w:t>
      </w:r>
      <w:bookmarkEnd w:id="284"/>
      <w:bookmarkEnd w:id="28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152F2A">
        <w:fldChar w:fldCharType="begin"/>
      </w:r>
      <w:r w:rsidR="00152F2A">
        <w:instrText xml:space="preserve"> REF _Ref302563524 \n \h  \* MERGEFORMAT </w:instrText>
      </w:r>
      <w:r w:rsidR="00152F2A">
        <w:fldChar w:fldCharType="separate"/>
      </w:r>
      <w:r w:rsidR="00991C07" w:rsidRPr="00991C07">
        <w:rPr>
          <w:sz w:val="24"/>
          <w:szCs w:val="24"/>
        </w:rPr>
        <w:t>1.1.1</w:t>
      </w:r>
      <w:r w:rsidR="00152F2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82A07">
        <w:lastRenderedPageBreak/>
        <w:t xml:space="preserve">Подготовка </w:t>
      </w:r>
      <w:bookmarkEnd w:id="288"/>
      <w:r w:rsidRPr="00382A07">
        <w:t>Заявок</w:t>
      </w:r>
      <w:bookmarkEnd w:id="289"/>
      <w:bookmarkEnd w:id="290"/>
    </w:p>
    <w:p w:rsidR="00717F60" w:rsidRPr="00382A0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82A07">
        <w:rPr>
          <w:szCs w:val="24"/>
        </w:rPr>
        <w:t xml:space="preserve">Общие требования к </w:t>
      </w:r>
      <w:r w:rsidR="004B5EB3" w:rsidRPr="00382A07">
        <w:rPr>
          <w:szCs w:val="24"/>
        </w:rPr>
        <w:t>Заявк</w:t>
      </w:r>
      <w:r w:rsidRPr="00382A0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z w:val="24"/>
          <w:szCs w:val="24"/>
        </w:rPr>
        <w:t>5.3</w:t>
      </w:r>
      <w:r w:rsidR="00152F2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rPr>
        <w:t>5.5</w:t>
      </w:r>
      <w:r w:rsidR="00152F2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lang w:eastAsia="ru-RU"/>
        </w:rPr>
        <w:t>5.1</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Cs w:val="0"/>
          <w:sz w:val="24"/>
          <w:szCs w:val="24"/>
          <w:lang w:eastAsia="ru-RU"/>
        </w:rPr>
        <w:t>5.3</w:t>
      </w:r>
      <w:r w:rsidR="00152F2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_Ref440274913 \r \h  \* MERGEFORMAT </w:instrText>
      </w:r>
      <w:r w:rsidR="00152F2A">
        <w:fldChar w:fldCharType="separate"/>
      </w:r>
      <w:r w:rsidR="00991C07" w:rsidRPr="00991C07">
        <w:rPr>
          <w:bCs w:val="0"/>
          <w:sz w:val="24"/>
          <w:szCs w:val="24"/>
          <w:lang w:eastAsia="ru-RU"/>
        </w:rPr>
        <w:t>5.2</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_Ref440274902 \r \h  \* MERGEFORMAT </w:instrText>
      </w:r>
      <w:r w:rsidR="00152F2A">
        <w:fldChar w:fldCharType="separate"/>
      </w:r>
      <w:r w:rsidR="00991C07" w:rsidRPr="00991C07">
        <w:rPr>
          <w:bCs w:val="0"/>
          <w:sz w:val="24"/>
          <w:szCs w:val="24"/>
          <w:lang w:eastAsia="ru-RU"/>
        </w:rPr>
        <w:t>5.4</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lang w:eastAsia="ru-RU"/>
        </w:rPr>
        <w:t>5.5</w:t>
      </w:r>
      <w:r w:rsidR="00152F2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_Ref444164229 \r \h  \* MERGEFORMAT </w:instrText>
      </w:r>
      <w:r w:rsidR="00152F2A">
        <w:fldChar w:fldCharType="separate"/>
      </w:r>
      <w:r w:rsidR="00991C07" w:rsidRPr="00991C07">
        <w:rPr>
          <w:bCs w:val="0"/>
          <w:sz w:val="24"/>
          <w:szCs w:val="24"/>
          <w:lang w:eastAsia="ru-RU"/>
        </w:rPr>
        <w:t>5.6.1</w:t>
      </w:r>
      <w:r w:rsidR="00152F2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_Ref444164241 \r \h  \* MERGEFORMAT </w:instrText>
      </w:r>
      <w:r w:rsidR="00152F2A">
        <w:fldChar w:fldCharType="separate"/>
      </w:r>
      <w:r w:rsidR="00991C07" w:rsidRPr="00991C07">
        <w:rPr>
          <w:sz w:val="24"/>
          <w:szCs w:val="24"/>
        </w:rPr>
        <w:t>5.6.2</w:t>
      </w:r>
      <w:r w:rsidR="00152F2A">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958E8" w:rsidRPr="00382A07">
        <w:rPr>
          <w:sz w:val="24"/>
          <w:szCs w:val="24"/>
        </w:rPr>
        <w:t xml:space="preserve">, </w:t>
      </w:r>
      <w:r w:rsidR="00152F2A">
        <w:fldChar w:fldCharType="begin"/>
      </w:r>
      <w:r w:rsidR="00152F2A">
        <w:instrText xml:space="preserve"> REF _Ref440372460 \r \h  \* MERGEFORMAT </w:instrText>
      </w:r>
      <w:r w:rsidR="00152F2A">
        <w:fldChar w:fldCharType="separate"/>
      </w:r>
      <w:r w:rsidR="00991C07" w:rsidRPr="00991C07">
        <w:rPr>
          <w:sz w:val="24"/>
          <w:szCs w:val="24"/>
        </w:rPr>
        <w:t>д)</w:t>
      </w:r>
      <w:r w:rsidR="00152F2A">
        <w:fldChar w:fldCharType="end"/>
      </w:r>
      <w:r w:rsidR="00F958E8" w:rsidRPr="00382A07">
        <w:rPr>
          <w:sz w:val="24"/>
          <w:szCs w:val="24"/>
        </w:rPr>
        <w:t xml:space="preserve">, </w:t>
      </w:r>
      <w:r w:rsidR="00152F2A">
        <w:fldChar w:fldCharType="begin"/>
      </w:r>
      <w:r w:rsidR="00152F2A">
        <w:instrText xml:space="preserve"> REF _Ref440372474 \r \h  \* MERGEFORMAT </w:instrText>
      </w:r>
      <w:r w:rsidR="00152F2A">
        <w:fldChar w:fldCharType="separate"/>
      </w:r>
      <w:r w:rsidR="00991C07" w:rsidRPr="00991C07">
        <w:rPr>
          <w:sz w:val="24"/>
          <w:szCs w:val="24"/>
        </w:rPr>
        <w:t>м)</w:t>
      </w:r>
      <w:r w:rsidR="00152F2A">
        <w:fldChar w:fldCharType="end"/>
      </w:r>
      <w:r w:rsidR="00F958E8" w:rsidRPr="00382A07">
        <w:rPr>
          <w:sz w:val="24"/>
          <w:szCs w:val="24"/>
        </w:rPr>
        <w:t xml:space="preserve">, </w:t>
      </w:r>
      <w:r w:rsidR="00152F2A">
        <w:fldChar w:fldCharType="begin"/>
      </w:r>
      <w:r w:rsidR="00152F2A">
        <w:instrText xml:space="preserve"> REF _Ref440372477 \r \h  \* MERGEFORMAT </w:instrText>
      </w:r>
      <w:r w:rsidR="00152F2A">
        <w:fldChar w:fldCharType="separate"/>
      </w:r>
      <w:r w:rsidR="00991C07" w:rsidRPr="00991C07">
        <w:rPr>
          <w:sz w:val="24"/>
          <w:szCs w:val="24"/>
        </w:rPr>
        <w:t>н)</w:t>
      </w:r>
      <w:r w:rsidR="00152F2A">
        <w:fldChar w:fldCharType="end"/>
      </w:r>
      <w:r w:rsidR="00A24167"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fldChar w:fldCharType="begin"/>
      </w:r>
      <w:r w:rsidR="00152F2A">
        <w:instrText xml:space="preserve"> REF _Ref464116309 \r \h  \* MERGEFORMAT </w:instrText>
      </w:r>
      <w:r w:rsidR="00152F2A">
        <w:fldChar w:fldCharType="separate"/>
      </w:r>
      <w:r w:rsidR="00991C07" w:rsidRPr="00991C07">
        <w:rPr>
          <w:sz w:val="24"/>
          <w:szCs w:val="24"/>
        </w:rPr>
        <w:t>3.3.10.7</w:t>
      </w:r>
      <w:r w:rsidR="00152F2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152F2A">
        <w:fldChar w:fldCharType="begin"/>
      </w:r>
      <w:r w:rsidR="00152F2A">
        <w:instrText xml:space="preserve"> REF _Ref191386419 \n \h  \* MERGEFORMAT </w:instrText>
      </w:r>
      <w:r w:rsidR="00152F2A">
        <w:fldChar w:fldCharType="separate"/>
      </w:r>
      <w:r w:rsidR="00991C07" w:rsidRPr="00991C07">
        <w:rPr>
          <w:bCs w:val="0"/>
          <w:sz w:val="24"/>
          <w:szCs w:val="24"/>
        </w:rPr>
        <w:t>3.3.2</w:t>
      </w:r>
      <w:r w:rsidR="00152F2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6"/>
      <w:bookmarkEnd w:id="30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9"/>
      <w:bookmarkEnd w:id="310"/>
      <w:bookmarkEnd w:id="311"/>
      <w:r w:rsidRPr="00382A0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5"/>
    </w:p>
    <w:p w:rsidR="00717F60" w:rsidRPr="00382A0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003F5CDB" w:rsidRPr="00382A07">
        <w:rPr>
          <w:bCs w:val="0"/>
          <w:sz w:val="24"/>
          <w:szCs w:val="24"/>
        </w:rPr>
        <w:t>)</w:t>
      </w:r>
      <w:r w:rsidR="00717F60" w:rsidRPr="00382A07">
        <w:rPr>
          <w:bCs w:val="0"/>
          <w:sz w:val="24"/>
          <w:szCs w:val="24"/>
        </w:rPr>
        <w:t>.</w:t>
      </w:r>
      <w:bookmarkEnd w:id="34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82A07">
        <w:rPr>
          <w:szCs w:val="24"/>
        </w:rPr>
        <w:t xml:space="preserve">Требования к языку </w:t>
      </w:r>
      <w:r w:rsidR="004B5EB3" w:rsidRPr="00382A07">
        <w:rPr>
          <w:szCs w:val="24"/>
        </w:rPr>
        <w:t>Заявк</w:t>
      </w:r>
      <w:r w:rsidRPr="00382A0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3"/>
    </w:p>
    <w:p w:rsidR="00717F60" w:rsidRPr="00CB7219"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CB7219">
        <w:rPr>
          <w:b/>
          <w:bCs w:val="0"/>
          <w:sz w:val="24"/>
          <w:szCs w:val="24"/>
          <w:u w:val="single"/>
        </w:rPr>
        <w:t>По Лоту №1:</w:t>
      </w:r>
      <w:r w:rsidR="00717F60" w:rsidRPr="00CB7219">
        <w:rPr>
          <w:bCs w:val="0"/>
          <w:sz w:val="24"/>
          <w:szCs w:val="24"/>
        </w:rPr>
        <w:t xml:space="preserve"> </w:t>
      </w:r>
      <w:r w:rsidR="00CB7219" w:rsidRPr="00CB7219">
        <w:rPr>
          <w:b/>
          <w:bCs w:val="0"/>
          <w:sz w:val="24"/>
          <w:szCs w:val="24"/>
        </w:rPr>
        <w:t>999 653,00</w:t>
      </w:r>
      <w:r w:rsidR="00CB7219" w:rsidRPr="00CB7219">
        <w:rPr>
          <w:sz w:val="24"/>
          <w:szCs w:val="24"/>
        </w:rPr>
        <w:t xml:space="preserve"> (девятьсот девяносто девять тысяч шестьсот пятьдесят три) рубля 00 копеек РФ, без учета НДС; НДС составляет </w:t>
      </w:r>
      <w:r w:rsidR="00CB7219" w:rsidRPr="00CB7219">
        <w:rPr>
          <w:b/>
          <w:bCs w:val="0"/>
          <w:sz w:val="24"/>
          <w:szCs w:val="24"/>
        </w:rPr>
        <w:t>179 937,54</w:t>
      </w:r>
      <w:r w:rsidR="00CB7219" w:rsidRPr="00CB7219">
        <w:rPr>
          <w:sz w:val="24"/>
          <w:szCs w:val="24"/>
        </w:rPr>
        <w:t xml:space="preserve"> (сто семьдесят девять тысяч девятьсот тридцать семь) рублей 54 копейки РФ; </w:t>
      </w:r>
      <w:r w:rsidR="00CB7219" w:rsidRPr="00CB7219">
        <w:rPr>
          <w:b/>
          <w:bCs w:val="0"/>
          <w:sz w:val="24"/>
          <w:szCs w:val="24"/>
        </w:rPr>
        <w:t>1 179 590,54</w:t>
      </w:r>
      <w:r w:rsidR="00CB7219" w:rsidRPr="00CB7219">
        <w:rPr>
          <w:sz w:val="24"/>
          <w:szCs w:val="24"/>
        </w:rPr>
        <w:t xml:space="preserve"> (один миллион сто семьдесят девять тысяч пятьсот девяносто) рублей 54 копейки РФ, с учетом НДС</w:t>
      </w:r>
      <w:r w:rsidR="00CB7219" w:rsidRPr="00CB7219">
        <w:rPr>
          <w:sz w:val="24"/>
          <w:szCs w:val="24"/>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CB7219">
        <w:rPr>
          <w:sz w:val="24"/>
          <w:szCs w:val="24"/>
        </w:rPr>
        <w:t>Организатор отклонит Заявку Участника только на том основании, что</w:t>
      </w:r>
      <w:r w:rsidRPr="00382A07">
        <w:rPr>
          <w:sz w:val="24"/>
          <w:szCs w:val="24"/>
        </w:rPr>
        <w:t xml:space="preserve">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bCs w:val="0"/>
          <w:sz w:val="24"/>
          <w:szCs w:val="24"/>
        </w:rPr>
        <w:t>3.11</w:t>
      </w:r>
      <w:r w:rsidR="00152F2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152F2A">
        <w:fldChar w:fldCharType="begin"/>
      </w:r>
      <w:r w:rsidR="00152F2A">
        <w:instrText xml:space="preserve"> REF _Ref440271628 \r \h  \* MERGEFORMAT </w:instrText>
      </w:r>
      <w:r w:rsidR="00152F2A">
        <w:fldChar w:fldCharType="separate"/>
      </w:r>
      <w:r w:rsidR="00991C07" w:rsidRPr="00991C07">
        <w:rPr>
          <w:bCs w:val="0"/>
          <w:sz w:val="24"/>
          <w:szCs w:val="24"/>
        </w:rPr>
        <w:t>3.3.9</w:t>
      </w:r>
      <w:r w:rsidR="00152F2A">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152F2A">
        <w:fldChar w:fldCharType="begin"/>
      </w:r>
      <w:r w:rsidR="00152F2A">
        <w:instrText xml:space="preserve"> REF _Ref191386461 \n \h  \* MERGEFORMAT </w:instrText>
      </w:r>
      <w:r w:rsidR="00152F2A">
        <w:fldChar w:fldCharType="separate"/>
      </w:r>
      <w:r w:rsidR="00991C07" w:rsidRPr="00991C07">
        <w:rPr>
          <w:bCs w:val="0"/>
          <w:sz w:val="24"/>
          <w:szCs w:val="24"/>
        </w:rPr>
        <w:t>3.3.10</w:t>
      </w:r>
      <w:r w:rsidR="00152F2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_Ref440291364 \r \h  \* MERGEFORMAT </w:instrText>
      </w:r>
      <w:r w:rsidR="00152F2A">
        <w:fldChar w:fldCharType="separate"/>
      </w:r>
      <w:r w:rsidR="00991C07" w:rsidRPr="00991C07">
        <w:rPr>
          <w:sz w:val="24"/>
          <w:szCs w:val="24"/>
        </w:rPr>
        <w:t>3.3.8.1</w:t>
      </w:r>
      <w:r w:rsidR="00152F2A">
        <w:fldChar w:fldCharType="end"/>
      </w:r>
      <w:r w:rsidRPr="00382A07">
        <w:rPr>
          <w:sz w:val="24"/>
          <w:szCs w:val="24"/>
        </w:rPr>
        <w:t>-</w:t>
      </w:r>
      <w:r w:rsidR="00152F2A">
        <w:fldChar w:fldCharType="begin"/>
      </w:r>
      <w:r w:rsidR="00152F2A">
        <w:instrText xml:space="preserve"> REF _Ref303669127 \r \h  \* MERGEFORMAT </w:instrText>
      </w:r>
      <w:r w:rsidR="00152F2A">
        <w:fldChar w:fldCharType="separate"/>
      </w:r>
      <w:r w:rsidR="00991C07" w:rsidRPr="00991C07">
        <w:rPr>
          <w:sz w:val="24"/>
          <w:szCs w:val="24"/>
        </w:rPr>
        <w:t>3.3.8.2</w:t>
      </w:r>
      <w:r w:rsidR="00152F2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_Ref440271993 \r \h  \* MERGEFORMAT </w:instrText>
      </w:r>
      <w:r w:rsidR="00152F2A">
        <w:fldChar w:fldCharType="separate"/>
      </w:r>
      <w:r w:rsidR="00991C07" w:rsidRPr="00991C07">
        <w:rPr>
          <w:sz w:val="24"/>
          <w:szCs w:val="24"/>
        </w:rPr>
        <w:t>5.9</w:t>
      </w:r>
      <w:r w:rsidR="00152F2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r w:rsidR="00152F2A">
        <w:fldChar w:fldCharType="begin"/>
      </w:r>
      <w:r w:rsidR="00152F2A">
        <w:instrText xml:space="preserve"> REF _Ref440272035 \r \h  \* MERGEFORMAT </w:instrText>
      </w:r>
      <w:r w:rsidR="00152F2A">
        <w:fldChar w:fldCharType="separate"/>
      </w:r>
      <w:r w:rsidR="00991C07" w:rsidRPr="00991C07">
        <w:rPr>
          <w:sz w:val="24"/>
          <w:szCs w:val="24"/>
        </w:rPr>
        <w:t>5.10</w:t>
      </w:r>
      <w:r w:rsidR="00152F2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_Ref440272051 \r \h  \* MERGEFORMAT </w:instrText>
      </w:r>
      <w:r w:rsidR="00152F2A">
        <w:fldChar w:fldCharType="separate"/>
      </w:r>
      <w:r w:rsidR="00991C07" w:rsidRPr="00991C07">
        <w:rPr>
          <w:sz w:val="24"/>
          <w:szCs w:val="24"/>
        </w:rPr>
        <w:t>5.11</w:t>
      </w:r>
      <w:r w:rsidR="00152F2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152F2A">
        <w:fldChar w:fldCharType="begin"/>
      </w:r>
      <w:r w:rsidR="00152F2A">
        <w:instrText xml:space="preserve"> REF _Ref440272119 \r \h  \* MERGEFORMAT </w:instrText>
      </w:r>
      <w:r w:rsidR="00152F2A">
        <w:fldChar w:fldCharType="separate"/>
      </w:r>
      <w:r w:rsidR="00991C07" w:rsidRPr="00991C07">
        <w:rPr>
          <w:sz w:val="24"/>
          <w:szCs w:val="24"/>
        </w:rPr>
        <w:t>5.6.1</w:t>
      </w:r>
      <w:r w:rsidR="00152F2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152F2A">
        <w:fldChar w:fldCharType="begin"/>
      </w:r>
      <w:r w:rsidR="00152F2A">
        <w:instrText xml:space="preserve"> REF _Ref440272147 \r \h  \* MERGEFORMAT </w:instrText>
      </w:r>
      <w:r w:rsidR="00152F2A">
        <w:fldChar w:fldCharType="separate"/>
      </w:r>
      <w:r w:rsidR="00991C07" w:rsidRPr="00991C07">
        <w:rPr>
          <w:sz w:val="24"/>
          <w:szCs w:val="24"/>
        </w:rPr>
        <w:t>5.6.2</w:t>
      </w:r>
      <w:r w:rsidR="00152F2A">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152F2A">
        <w:fldChar w:fldCharType="begin"/>
      </w:r>
      <w:r w:rsidR="00152F2A">
        <w:instrText xml:space="preserve"> REF _Ref449017073 \r \h  \* MERGEFORMAT </w:instrText>
      </w:r>
      <w:r w:rsidR="00152F2A">
        <w:fldChar w:fldCharType="separate"/>
      </w:r>
      <w:r w:rsidR="00991C07" w:rsidRPr="00991C07">
        <w:rPr>
          <w:sz w:val="24"/>
          <w:szCs w:val="24"/>
        </w:rPr>
        <w:t>5.7</w:t>
      </w:r>
      <w:r w:rsidR="00152F2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152F2A">
        <w:fldChar w:fldCharType="begin"/>
      </w:r>
      <w:r w:rsidR="00152F2A">
        <w:instrText xml:space="preserve"> REF _Ref55336398 \r \h  \* MERGEFORMAT </w:instrText>
      </w:r>
      <w:r w:rsidR="00152F2A">
        <w:fldChar w:fldCharType="separate"/>
      </w:r>
      <w:r w:rsidR="00991C07" w:rsidRPr="00991C07">
        <w:rPr>
          <w:sz w:val="24"/>
          <w:szCs w:val="24"/>
        </w:rPr>
        <w:t>5.8</w:t>
      </w:r>
      <w:r w:rsidR="00152F2A">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152F2A">
        <w:fldChar w:fldCharType="begin"/>
      </w:r>
      <w:r w:rsidR="00152F2A">
        <w:instrText xml:space="preserve"> REF _Ref440272274 \r \h  \* MERGEFORMAT </w:instrText>
      </w:r>
      <w:r w:rsidR="00152F2A">
        <w:fldChar w:fldCharType="separate"/>
      </w:r>
      <w:r w:rsidR="00991C07" w:rsidRPr="00991C07">
        <w:rPr>
          <w:sz w:val="24"/>
          <w:szCs w:val="24"/>
        </w:rPr>
        <w:t>5.14</w:t>
      </w:r>
      <w:r w:rsidR="00152F2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152F2A">
        <w:fldChar w:fldCharType="begin"/>
      </w:r>
      <w:r w:rsidR="00152F2A">
        <w:instrText xml:space="preserve"> REF _Ref465675151 \r \h  \* MERGEFORMAT </w:instrText>
      </w:r>
      <w:r w:rsidR="00152F2A">
        <w:fldChar w:fldCharType="separate"/>
      </w:r>
      <w:r w:rsidR="00991C07">
        <w:rPr>
          <w:sz w:val="24"/>
          <w:szCs w:val="24"/>
        </w:rPr>
        <w:t>3.11.2</w:t>
      </w:r>
      <w:r w:rsidR="00152F2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152F2A">
        <w:fldChar w:fldCharType="begin"/>
      </w:r>
      <w:r w:rsidR="00152F2A">
        <w:instrText xml:space="preserve"> REF _Ref191386482 \r \h  \* MERGEFORMAT </w:instrText>
      </w:r>
      <w:r w:rsidR="00152F2A">
        <w:fldChar w:fldCharType="separate"/>
      </w:r>
      <w:r w:rsidR="00991C07" w:rsidRPr="00991C07">
        <w:rPr>
          <w:bCs w:val="0"/>
          <w:sz w:val="24"/>
          <w:szCs w:val="24"/>
        </w:rPr>
        <w:t>3.3.8.1</w:t>
      </w:r>
      <w:r w:rsidR="00152F2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65BA5">
        <w:fldChar w:fldCharType="begin"/>
      </w:r>
      <w:r w:rsidR="00B80887">
        <w:rPr>
          <w:bCs w:val="0"/>
          <w:sz w:val="24"/>
          <w:szCs w:val="24"/>
        </w:rPr>
        <w:instrText xml:space="preserve"> REF _Ref303669127 \r \h </w:instrText>
      </w:r>
      <w:r w:rsidR="00A65BA5">
        <w:fldChar w:fldCharType="separate"/>
      </w:r>
      <w:r w:rsidR="00991C07">
        <w:rPr>
          <w:bCs w:val="0"/>
          <w:sz w:val="24"/>
          <w:szCs w:val="24"/>
        </w:rPr>
        <w:t>3.3.8.2</w:t>
      </w:r>
      <w:r w:rsidR="00A65BA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r w:rsidR="00152F2A">
        <w:fldChar w:fldCharType="begin"/>
      </w:r>
      <w:r w:rsidR="00152F2A">
        <w:instrText xml:space="preserve"> REF _Ref307563248 \r \h  \* MERGEFORMAT </w:instrText>
      </w:r>
      <w:r w:rsidR="00152F2A">
        <w:fldChar w:fldCharType="separate"/>
      </w:r>
      <w:r w:rsidR="00991C07" w:rsidRPr="00991C07">
        <w:rPr>
          <w:bCs w:val="0"/>
          <w:sz w:val="24"/>
          <w:szCs w:val="24"/>
          <w:lang w:val="en-US"/>
        </w:rPr>
        <w:t>a</w:t>
      </w:r>
      <w:r w:rsidR="00991C07" w:rsidRPr="00152F2A">
        <w:rPr>
          <w:bCs w:val="0"/>
          <w:sz w:val="24"/>
          <w:szCs w:val="24"/>
        </w:rPr>
        <w:t>)</w:t>
      </w:r>
      <w:r w:rsidR="00152F2A">
        <w:fldChar w:fldCharType="end"/>
      </w:r>
      <w:r w:rsidRPr="00382A07">
        <w:rPr>
          <w:bCs w:val="0"/>
          <w:sz w:val="24"/>
          <w:szCs w:val="24"/>
        </w:rPr>
        <w:t xml:space="preserve">- </w:t>
      </w:r>
      <w:r w:rsidR="00152F2A">
        <w:fldChar w:fldCharType="begin"/>
      </w:r>
      <w:r w:rsidR="00152F2A">
        <w:instrText xml:space="preserve"> REF _Ref307563262 \r \h  \* MERGEFORMAT </w:instrText>
      </w:r>
      <w:r w:rsidR="00152F2A">
        <w:fldChar w:fldCharType="separate"/>
      </w:r>
      <w:r w:rsidR="00991C07" w:rsidRPr="00991C07">
        <w:rPr>
          <w:bCs w:val="0"/>
          <w:sz w:val="24"/>
          <w:szCs w:val="24"/>
          <w:lang w:val="en-US"/>
        </w:rPr>
        <w:t>g</w:t>
      </w:r>
      <w:r w:rsidR="00991C07" w:rsidRPr="00152F2A">
        <w:rPr>
          <w:bCs w:val="0"/>
          <w:sz w:val="24"/>
          <w:szCs w:val="24"/>
        </w:rPr>
        <w:t>)</w:t>
      </w:r>
      <w:r w:rsidR="00152F2A">
        <w:fldChar w:fldCharType="end"/>
      </w:r>
      <w:r w:rsidRPr="00382A07">
        <w:rPr>
          <w:bCs w:val="0"/>
          <w:sz w:val="24"/>
          <w:szCs w:val="24"/>
        </w:rPr>
        <w:t xml:space="preserve">п. </w:t>
      </w:r>
      <w:r w:rsidR="00152F2A">
        <w:fldChar w:fldCharType="begin"/>
      </w:r>
      <w:r w:rsidR="00152F2A">
        <w:instrText xml:space="preserve"> REF _Ref306032591 \r \h  \* MERGEFORMAT </w:instrText>
      </w:r>
      <w:r w:rsidR="00152F2A">
        <w:fldChar w:fldCharType="separate"/>
      </w:r>
      <w:r w:rsidR="00991C07" w:rsidRPr="00991C07">
        <w:rPr>
          <w:bCs w:val="0"/>
          <w:sz w:val="24"/>
          <w:szCs w:val="24"/>
        </w:rPr>
        <w:t>3.3.10.4</w:t>
      </w:r>
      <w:r w:rsidR="00152F2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152F2A">
        <w:fldChar w:fldCharType="begin"/>
      </w:r>
      <w:r w:rsidR="00152F2A">
        <w:instrText xml:space="preserve"> REF _Ref303669127 \r \h  \* MERGEFORMAT </w:instrText>
      </w:r>
      <w:r w:rsidR="00152F2A">
        <w:fldChar w:fldCharType="separate"/>
      </w:r>
      <w:r w:rsidR="00991C07" w:rsidRPr="00991C07">
        <w:rPr>
          <w:bCs w:val="0"/>
          <w:sz w:val="24"/>
          <w:szCs w:val="24"/>
        </w:rPr>
        <w:t>3.3.8.2</w:t>
      </w:r>
      <w:r w:rsidR="00152F2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8941A2" w:rsidRPr="00382A07">
        <w:rPr>
          <w:sz w:val="24"/>
          <w:szCs w:val="24"/>
        </w:rPr>
        <w:t xml:space="preserve"> и </w:t>
      </w:r>
      <w:r w:rsidR="00152F2A">
        <w:fldChar w:fldCharType="begin"/>
      </w:r>
      <w:r w:rsidR="00152F2A">
        <w:instrText xml:space="preserve"> REF _Ref464462966 \r \h  \* MERGEFORMAT </w:instrText>
      </w:r>
      <w:r w:rsidR="00152F2A">
        <w:fldChar w:fldCharType="separate"/>
      </w:r>
      <w:r w:rsidR="00991C07" w:rsidRPr="00991C07">
        <w:rPr>
          <w:sz w:val="24"/>
          <w:szCs w:val="24"/>
        </w:rPr>
        <w:t>х)</w:t>
      </w:r>
      <w:r w:rsidR="00152F2A">
        <w:fldChar w:fldCharType="end"/>
      </w:r>
      <w:r w:rsidR="008941A2"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152F2A">
        <w:fldChar w:fldCharType="begin"/>
      </w:r>
      <w:r w:rsidR="00152F2A">
        <w:instrText xml:space="preserve"> REF _Ref440272510 \r \h  \* MERGEFORMAT </w:instrText>
      </w:r>
      <w:r w:rsidR="00152F2A">
        <w:fldChar w:fldCharType="separate"/>
      </w:r>
      <w:r w:rsidR="00991C07" w:rsidRPr="00991C07">
        <w:rPr>
          <w:bCs w:val="0"/>
          <w:sz w:val="24"/>
          <w:szCs w:val="24"/>
        </w:rPr>
        <w:t>5.15</w:t>
      </w:r>
      <w:r w:rsidR="00152F2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152F2A">
        <w:fldChar w:fldCharType="begin"/>
      </w:r>
      <w:r w:rsidR="00152F2A">
        <w:instrText xml:space="preserve"> REF _Ref440291364 \r \h  \* MERGEFORMAT </w:instrText>
      </w:r>
      <w:r w:rsidR="00152F2A">
        <w:fldChar w:fldCharType="separate"/>
      </w:r>
      <w:r w:rsidR="00991C07" w:rsidRPr="00991C07">
        <w:rPr>
          <w:bCs w:val="0"/>
          <w:sz w:val="24"/>
          <w:szCs w:val="24"/>
        </w:rPr>
        <w:t>3.3.8.1</w:t>
      </w:r>
      <w:r w:rsidR="00152F2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152F2A">
        <w:fldChar w:fldCharType="begin"/>
      </w:r>
      <w:r w:rsidR="00152F2A">
        <w:instrText xml:space="preserve"> REF _Ref440969765 \r \h  \* MERGEFORMAT </w:instrText>
      </w:r>
      <w:r w:rsidR="00152F2A">
        <w:fldChar w:fldCharType="separate"/>
      </w:r>
      <w:r w:rsidR="00991C07" w:rsidRPr="00991C07">
        <w:rPr>
          <w:bCs w:val="0"/>
          <w:iCs/>
          <w:sz w:val="24"/>
          <w:szCs w:val="24"/>
        </w:rPr>
        <w:t>3.3.12</w:t>
      </w:r>
      <w:r w:rsidR="00152F2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152F2A">
        <w:fldChar w:fldCharType="begin"/>
      </w:r>
      <w:r w:rsidR="00152F2A">
        <w:instrText xml:space="preserve"> REF _Ref440289401 \r \h  \* MERGEFORMAT </w:instrText>
      </w:r>
      <w:r w:rsidR="00152F2A">
        <w:fldChar w:fldCharType="separate"/>
      </w:r>
      <w:r w:rsidR="00991C07" w:rsidRPr="00991C07">
        <w:rPr>
          <w:bCs w:val="0"/>
          <w:iCs/>
          <w:sz w:val="24"/>
          <w:szCs w:val="24"/>
        </w:rPr>
        <w:t>3.3.13</w:t>
      </w:r>
      <w:r w:rsidR="00152F2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fldChar w:fldCharType="begin"/>
      </w:r>
      <w:r w:rsidR="00152F2A">
        <w:instrText xml:space="preserve"> REF _Ref467168844 \r \h  \* MERGEFORMAT </w:instrText>
      </w:r>
      <w:r w:rsidR="00152F2A">
        <w:fldChar w:fldCharType="separate"/>
      </w:r>
      <w:r w:rsidR="00991C07" w:rsidRPr="00991C07">
        <w:rPr>
          <w:sz w:val="24"/>
          <w:szCs w:val="24"/>
        </w:rPr>
        <w:t>3.3.14.3</w:t>
      </w:r>
      <w:r w:rsidR="00152F2A">
        <w:fldChar w:fldCharType="end"/>
      </w:r>
      <w:r w:rsidRPr="00DB5A15">
        <w:rPr>
          <w:sz w:val="24"/>
          <w:szCs w:val="24"/>
        </w:rPr>
        <w:t xml:space="preserve">) или путем внесения денежных средств на расчетный счет Заказчика (п.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152F2A">
        <w:fldChar w:fldCharType="begin"/>
      </w:r>
      <w:r w:rsidR="00152F2A">
        <w:instrText xml:space="preserve"> REF _Ref440272678 \r \h  \* MERGEFORMAT </w:instrText>
      </w:r>
      <w:r w:rsidR="00152F2A">
        <w:fldChar w:fldCharType="separate"/>
      </w:r>
      <w:r w:rsidR="00991C07" w:rsidRPr="00991C07">
        <w:rPr>
          <w:sz w:val="24"/>
          <w:szCs w:val="24"/>
          <w:lang w:eastAsia="ru-RU"/>
        </w:rPr>
        <w:t>5.12</w:t>
      </w:r>
      <w:r w:rsidR="00152F2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В соглашении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152F2A">
        <w:fldChar w:fldCharType="begin"/>
      </w:r>
      <w:r w:rsidR="00152F2A">
        <w:instrText xml:space="preserve"> REF _Ref306008743 \r \h  \* MERGEFORMAT </w:instrText>
      </w:r>
      <w:r w:rsidR="00152F2A">
        <w:fldChar w:fldCharType="separate"/>
      </w:r>
      <w:r w:rsidR="00991C07" w:rsidRPr="00991C07">
        <w:rPr>
          <w:bCs w:val="0"/>
          <w:sz w:val="24"/>
          <w:szCs w:val="24"/>
        </w:rPr>
        <w:t>3.3.4</w:t>
      </w:r>
      <w:r w:rsidR="00152F2A">
        <w:fldChar w:fldCharType="end"/>
      </w:r>
      <w:r w:rsidRPr="00382A07">
        <w:rPr>
          <w:bCs w:val="0"/>
          <w:sz w:val="24"/>
          <w:szCs w:val="24"/>
        </w:rPr>
        <w:t xml:space="preserve">) после истечения срока окончания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65BA5">
        <w:rPr>
          <w:bCs w:val="0"/>
          <w:sz w:val="24"/>
          <w:szCs w:val="24"/>
        </w:rPr>
        <w:fldChar w:fldCharType="begin"/>
      </w:r>
      <w:r w:rsidR="00991C07">
        <w:rPr>
          <w:bCs w:val="0"/>
          <w:sz w:val="24"/>
          <w:szCs w:val="24"/>
        </w:rPr>
        <w:instrText xml:space="preserve"> REF _Ref472412231 \r \h </w:instrText>
      </w:r>
      <w:r w:rsidR="00A65BA5">
        <w:rPr>
          <w:bCs w:val="0"/>
          <w:sz w:val="24"/>
          <w:szCs w:val="24"/>
        </w:rPr>
      </w:r>
      <w:r w:rsidR="00A65BA5">
        <w:rPr>
          <w:bCs w:val="0"/>
          <w:sz w:val="24"/>
          <w:szCs w:val="24"/>
        </w:rPr>
        <w:fldChar w:fldCharType="separate"/>
      </w:r>
      <w:r w:rsidR="00991C07">
        <w:rPr>
          <w:bCs w:val="0"/>
          <w:sz w:val="24"/>
          <w:szCs w:val="24"/>
        </w:rPr>
        <w:t>3.13</w:t>
      </w:r>
      <w:r w:rsidR="00A65BA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152F2A">
        <w:fldChar w:fldCharType="begin"/>
      </w:r>
      <w:r w:rsidR="00152F2A">
        <w:instrText xml:space="preserve"> REF _Ref305753174 \r \h  \* MERGEFORMAT </w:instrText>
      </w:r>
      <w:r w:rsidR="00152F2A">
        <w:fldChar w:fldCharType="separate"/>
      </w:r>
      <w:r w:rsidR="00991C07" w:rsidRPr="00991C07">
        <w:rPr>
          <w:sz w:val="24"/>
          <w:szCs w:val="24"/>
        </w:rPr>
        <w:t>3.3.14.3.2</w:t>
      </w:r>
      <w:r w:rsidR="00152F2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CB7219"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lang w:eastAsia="ru-RU"/>
        </w:rPr>
        <w:t>5.12</w:t>
      </w:r>
      <w:r w:rsidR="00152F2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152F2A">
        <w:fldChar w:fldCharType="begin"/>
      </w:r>
      <w:r w:rsidR="00152F2A">
        <w:instrText xml:space="preserve"> REF _Ref441574460 \r \h  \* MERGEFORMAT </w:instrText>
      </w:r>
      <w:r w:rsidR="00152F2A">
        <w:fldChar w:fldCharType="separate"/>
      </w:r>
      <w:r w:rsidR="00991C07" w:rsidRPr="00991C07">
        <w:rPr>
          <w:sz w:val="24"/>
          <w:szCs w:val="24"/>
          <w:lang w:eastAsia="ru-RU"/>
        </w:rPr>
        <w:t>5.13</w:t>
      </w:r>
      <w:r w:rsidR="00152F2A">
        <w:fldChar w:fldCharType="end"/>
      </w:r>
      <w:r w:rsidRPr="00382A07">
        <w:rPr>
          <w:sz w:val="24"/>
          <w:szCs w:val="24"/>
        </w:rPr>
        <w:t xml:space="preserve">), в срок не позднее даты и времени </w:t>
      </w:r>
      <w:r w:rsidRPr="00CB7219">
        <w:rPr>
          <w:sz w:val="24"/>
          <w:szCs w:val="24"/>
        </w:rPr>
        <w:t xml:space="preserve">окончания приема заявок, указанных в пункте </w:t>
      </w:r>
      <w:r w:rsidR="00152F2A" w:rsidRPr="00CB7219">
        <w:fldChar w:fldCharType="begin"/>
      </w:r>
      <w:r w:rsidR="00152F2A" w:rsidRPr="00CB7219">
        <w:instrText xml:space="preserve"> REF _Ref440289953 \r \h  \* MERGEFORMAT </w:instrText>
      </w:r>
      <w:r w:rsidR="00152F2A" w:rsidRPr="00CB7219">
        <w:fldChar w:fldCharType="separate"/>
      </w:r>
      <w:r w:rsidR="00991C07" w:rsidRPr="00CB7219">
        <w:rPr>
          <w:sz w:val="24"/>
          <w:szCs w:val="24"/>
        </w:rPr>
        <w:t>3.4.1.3</w:t>
      </w:r>
      <w:r w:rsidR="00152F2A" w:rsidRPr="00CB7219">
        <w:fldChar w:fldCharType="end"/>
      </w:r>
      <w:r w:rsidRPr="00CB7219">
        <w:rPr>
          <w:sz w:val="24"/>
          <w:szCs w:val="24"/>
        </w:rPr>
        <w:t xml:space="preserve"> настоящей Документации, по адресу: </w:t>
      </w:r>
      <w:r w:rsidR="00DC32FC" w:rsidRPr="00CB7219">
        <w:rPr>
          <w:sz w:val="24"/>
          <w:szCs w:val="24"/>
        </w:rPr>
        <w:t xml:space="preserve">РФ, 127018, г. Москва, ул. 2-я Ямская, дом 4, </w:t>
      </w:r>
      <w:proofErr w:type="spellStart"/>
      <w:r w:rsidR="00DC32FC" w:rsidRPr="00CB7219">
        <w:rPr>
          <w:sz w:val="24"/>
          <w:szCs w:val="24"/>
        </w:rPr>
        <w:t>каб</w:t>
      </w:r>
      <w:proofErr w:type="spellEnd"/>
      <w:r w:rsidR="00DC32FC" w:rsidRPr="00CB7219">
        <w:rPr>
          <w:sz w:val="24"/>
          <w:szCs w:val="24"/>
        </w:rPr>
        <w:t>. №303, исполнительный сотрудник - Лазарева Татьяна Валентиновна, контактный телефон (495) 747-92-92</w:t>
      </w:r>
      <w:r w:rsidRPr="00CB7219">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CB7219" w:rsidRDefault="008D1B83" w:rsidP="005E6E3C">
      <w:pPr>
        <w:pStyle w:val="aff6"/>
        <w:numPr>
          <w:ilvl w:val="0"/>
          <w:numId w:val="78"/>
        </w:numPr>
        <w:tabs>
          <w:tab w:val="clear" w:pos="1134"/>
          <w:tab w:val="left" w:pos="2127"/>
        </w:tabs>
        <w:suppressAutoHyphens w:val="0"/>
        <w:spacing w:line="240" w:lineRule="auto"/>
        <w:rPr>
          <w:sz w:val="24"/>
          <w:szCs w:val="24"/>
        </w:rPr>
      </w:pPr>
      <w:r w:rsidRPr="00CB7219">
        <w:rPr>
          <w:sz w:val="24"/>
          <w:szCs w:val="24"/>
        </w:rPr>
        <w:t>Пометка «</w:t>
      </w:r>
      <w:r w:rsidRPr="00CB7219">
        <w:rPr>
          <w:bCs w:val="0"/>
          <w:sz w:val="24"/>
          <w:szCs w:val="24"/>
        </w:rPr>
        <w:t xml:space="preserve"> Соглашение о неустойке</w:t>
      </w:r>
      <w:r w:rsidRPr="00CB7219">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152F2A">
        <w:fldChar w:fldCharType="begin"/>
      </w:r>
      <w:r w:rsidR="00152F2A">
        <w:instrText xml:space="preserve"> REF _Ref191386085 \r \h  \* MERGEFORMAT </w:instrText>
      </w:r>
      <w:r w:rsidR="00152F2A">
        <w:fldChar w:fldCharType="separate"/>
      </w:r>
      <w:r w:rsidR="00991C07" w:rsidRPr="00991C07">
        <w:rPr>
          <w:sz w:val="24"/>
          <w:szCs w:val="24"/>
        </w:rPr>
        <w:t>1.1.1</w:t>
      </w:r>
      <w:r w:rsidR="00152F2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152F2A">
        <w:fldChar w:fldCharType="begin"/>
      </w:r>
      <w:r w:rsidR="00152F2A">
        <w:instrText xml:space="preserve"> REF _Ref303323780 \r \h  \* MERGEFORMAT </w:instrText>
      </w:r>
      <w:r w:rsidR="00152F2A">
        <w:fldChar w:fldCharType="separate"/>
      </w:r>
      <w:r w:rsidR="00991C07" w:rsidRPr="00991C07">
        <w:rPr>
          <w:sz w:val="24"/>
          <w:szCs w:val="24"/>
        </w:rPr>
        <w:t>1.1.4</w:t>
      </w:r>
      <w:r w:rsidR="00152F2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152F2A">
        <w:fldChar w:fldCharType="begin"/>
      </w:r>
      <w:r w:rsidR="00152F2A">
        <w:instrText xml:space="preserve"> REF _Ref467569911 \r \h  \* MERGEFORMAT </w:instrText>
      </w:r>
      <w:r w:rsidR="00152F2A">
        <w:fldChar w:fldCharType="separate"/>
      </w:r>
      <w:r w:rsidR="00991C07" w:rsidRPr="00991C07">
        <w:rPr>
          <w:sz w:val="24"/>
          <w:szCs w:val="24"/>
        </w:rPr>
        <w:t>3.3.14.5</w:t>
      </w:r>
      <w:r w:rsidR="00152F2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CB721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w:t>
      </w:r>
      <w:r w:rsidRPr="00CB7219">
        <w:rPr>
          <w:rFonts w:eastAsia="Calibri"/>
          <w:szCs w:val="24"/>
          <w:lang w:eastAsia="en-US"/>
        </w:rPr>
        <w:t xml:space="preserve">обеспечения Заявки, вместе с Анкетой Участника (п. </w:t>
      </w:r>
      <w:r w:rsidR="00152F2A" w:rsidRPr="00CB7219">
        <w:fldChar w:fldCharType="begin"/>
      </w:r>
      <w:r w:rsidR="00152F2A" w:rsidRPr="00CB7219">
        <w:instrText xml:space="preserve"> REF _Ref55335823 \r \h  \* MERGEFORMAT </w:instrText>
      </w:r>
      <w:r w:rsidR="00152F2A" w:rsidRPr="00CB7219">
        <w:fldChar w:fldCharType="separate"/>
      </w:r>
      <w:r w:rsidR="00991C07" w:rsidRPr="00CB7219">
        <w:rPr>
          <w:rFonts w:eastAsia="Calibri"/>
          <w:szCs w:val="24"/>
          <w:lang w:eastAsia="en-US"/>
        </w:rPr>
        <w:t>5.6</w:t>
      </w:r>
      <w:r w:rsidR="00152F2A" w:rsidRPr="00CB7219">
        <w:fldChar w:fldCharType="end"/>
      </w:r>
      <w:r w:rsidRPr="00CB7219">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CB7219">
        <w:rPr>
          <w:rFonts w:eastAsia="Calibri"/>
          <w:szCs w:val="24"/>
          <w:lang w:eastAsia="en-US"/>
        </w:rPr>
        <w:t xml:space="preserve"> Валентиновне - контактный телефон (495) 747-92-92 (3123), адрес электронной почты: </w:t>
      </w:r>
      <w:hyperlink r:id="rId35" w:history="1">
        <w:r w:rsidRPr="00CB7219">
          <w:rPr>
            <w:rFonts w:eastAsia="Calibri"/>
            <w:u w:val="single"/>
            <w:lang w:eastAsia="en-US"/>
          </w:rPr>
          <w:t>Lazareva.TV@mrsk-1.ru</w:t>
        </w:r>
      </w:hyperlink>
      <w:r w:rsidRPr="00CB7219">
        <w:rPr>
          <w:rFonts w:eastAsia="Calibri"/>
          <w:szCs w:val="24"/>
          <w:lang w:eastAsia="en-US"/>
        </w:rPr>
        <w:t xml:space="preserve">. Данные документы необходимо направить Заказчику </w:t>
      </w:r>
      <w:r w:rsidRPr="00CB7219">
        <w:rPr>
          <w:szCs w:val="24"/>
        </w:rPr>
        <w:t xml:space="preserve">до момента истечения срока окончания приема заявок (п. </w:t>
      </w:r>
      <w:r w:rsidR="00152F2A" w:rsidRPr="00CB7219">
        <w:fldChar w:fldCharType="begin"/>
      </w:r>
      <w:r w:rsidR="00152F2A" w:rsidRPr="00CB7219">
        <w:instrText xml:space="preserve"> REF _Ref440289953 \r \h  \* MERGEFORMAT </w:instrText>
      </w:r>
      <w:r w:rsidR="00152F2A" w:rsidRPr="00CB7219">
        <w:fldChar w:fldCharType="separate"/>
      </w:r>
      <w:r w:rsidR="00991C07" w:rsidRPr="00CB7219">
        <w:rPr>
          <w:szCs w:val="24"/>
        </w:rPr>
        <w:t>3.4.1.3</w:t>
      </w:r>
      <w:r w:rsidR="00152F2A" w:rsidRPr="00CB7219">
        <w:fldChar w:fldCharType="end"/>
      </w:r>
      <w:r w:rsidRPr="00CB7219">
        <w:rPr>
          <w:szCs w:val="24"/>
        </w:rPr>
        <w:t>).</w:t>
      </w:r>
    </w:p>
    <w:p w:rsidR="006D2FCD" w:rsidRPr="00CB721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CB7219">
        <w:rPr>
          <w:rFonts w:eastAsia="Calibri"/>
          <w:szCs w:val="24"/>
          <w:lang w:eastAsia="en-US"/>
        </w:rPr>
        <w:t>Реквизиты</w:t>
      </w:r>
      <w:r w:rsidRPr="00CB7219">
        <w:rPr>
          <w:szCs w:val="24"/>
        </w:rPr>
        <w:t xml:space="preserve"> Заказчика для перечисления денежных сре</w:t>
      </w:r>
      <w:proofErr w:type="gramStart"/>
      <w:r w:rsidRPr="00CB7219">
        <w:rPr>
          <w:szCs w:val="24"/>
        </w:rPr>
        <w:t>дств в к</w:t>
      </w:r>
      <w:proofErr w:type="gramEnd"/>
      <w:r w:rsidRPr="00CB7219">
        <w:rPr>
          <w:szCs w:val="24"/>
        </w:rPr>
        <w:t>ачестве обеспечения обязательств, связанных с участием в Запросе предложений и подачей Заявки:</w:t>
      </w:r>
      <w:bookmarkEnd w:id="504"/>
    </w:p>
    <w:p w:rsidR="006D2FCD" w:rsidRPr="00CB7219" w:rsidRDefault="006D2FCD" w:rsidP="006D2FCD">
      <w:pPr>
        <w:pStyle w:val="aff6"/>
        <w:numPr>
          <w:ilvl w:val="0"/>
          <w:numId w:val="0"/>
        </w:numPr>
        <w:snapToGrid w:val="0"/>
        <w:spacing w:before="100" w:beforeAutospacing="1" w:line="240" w:lineRule="auto"/>
        <w:ind w:left="2160"/>
        <w:rPr>
          <w:sz w:val="24"/>
          <w:szCs w:val="24"/>
          <w:u w:val="single"/>
        </w:rPr>
      </w:pPr>
      <w:r w:rsidRPr="00CB7219">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CB7219"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CB7219">
        <w:rPr>
          <w:sz w:val="24"/>
          <w:szCs w:val="24"/>
        </w:rPr>
        <w:t>ИНН/КПП: 6901067107/997450001</w:t>
      </w:r>
    </w:p>
    <w:p w:rsidR="006D2FCD" w:rsidRPr="00CB7219" w:rsidRDefault="006D2FCD" w:rsidP="006D2FCD">
      <w:pPr>
        <w:pStyle w:val="aff6"/>
        <w:numPr>
          <w:ilvl w:val="0"/>
          <w:numId w:val="0"/>
        </w:numPr>
        <w:tabs>
          <w:tab w:val="left" w:pos="2127"/>
        </w:tabs>
        <w:spacing w:line="240" w:lineRule="auto"/>
        <w:ind w:left="2847"/>
      </w:pPr>
      <w:proofErr w:type="gramStart"/>
      <w:r w:rsidRPr="00CB7219">
        <w:rPr>
          <w:sz w:val="24"/>
          <w:szCs w:val="24"/>
        </w:rPr>
        <w:t>р</w:t>
      </w:r>
      <w:proofErr w:type="gramEnd"/>
      <w:r w:rsidRPr="00CB7219">
        <w:rPr>
          <w:sz w:val="24"/>
          <w:szCs w:val="24"/>
        </w:rPr>
        <w:t>/с: 40702810000000019885 в ПАО РОСБАНК</w:t>
      </w:r>
    </w:p>
    <w:p w:rsidR="006D2FCD" w:rsidRPr="00CB7219" w:rsidRDefault="006D2FCD" w:rsidP="006D2FCD">
      <w:pPr>
        <w:pStyle w:val="aff6"/>
        <w:numPr>
          <w:ilvl w:val="0"/>
          <w:numId w:val="0"/>
        </w:numPr>
        <w:tabs>
          <w:tab w:val="left" w:pos="2127"/>
        </w:tabs>
        <w:spacing w:line="240" w:lineRule="auto"/>
        <w:ind w:left="2847"/>
      </w:pPr>
      <w:r w:rsidRPr="00CB7219">
        <w:rPr>
          <w:sz w:val="24"/>
          <w:szCs w:val="24"/>
        </w:rPr>
        <w:t>БИК: 044525256</w:t>
      </w:r>
    </w:p>
    <w:p w:rsidR="006D2FCD" w:rsidRPr="00CB7219" w:rsidRDefault="006D2FCD" w:rsidP="006D2FCD">
      <w:pPr>
        <w:pStyle w:val="aff6"/>
        <w:numPr>
          <w:ilvl w:val="0"/>
          <w:numId w:val="0"/>
        </w:numPr>
        <w:tabs>
          <w:tab w:val="left" w:pos="2127"/>
        </w:tabs>
        <w:spacing w:line="240" w:lineRule="auto"/>
        <w:ind w:left="2847"/>
      </w:pPr>
      <w:r w:rsidRPr="00CB7219">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CB7219">
        <w:rPr>
          <w:rFonts w:eastAsia="Calibri"/>
          <w:szCs w:val="24"/>
          <w:lang w:eastAsia="en-US"/>
        </w:rPr>
        <w:t>Предоставленное</w:t>
      </w:r>
      <w:r w:rsidRPr="00CB7219">
        <w:rPr>
          <w:szCs w:val="24"/>
        </w:rPr>
        <w:t xml:space="preserve"> Участником обеспечение исполнения обязательств,</w:t>
      </w:r>
      <w:r w:rsidRPr="00DB5A15">
        <w:rPr>
          <w:szCs w:val="24"/>
        </w:rPr>
        <w:t xml:space="preserve">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152F2A">
        <w:fldChar w:fldCharType="begin"/>
      </w:r>
      <w:r w:rsidR="00152F2A">
        <w:instrText xml:space="preserve"> REF _Ref306140451 \r \h  \* MERGEFORMAT </w:instrText>
      </w:r>
      <w:r w:rsidR="00152F2A">
        <w:fldChar w:fldCharType="separate"/>
      </w:r>
      <w:r w:rsidR="00991C07" w:rsidRPr="00991C07">
        <w:rPr>
          <w:sz w:val="24"/>
          <w:szCs w:val="24"/>
        </w:rPr>
        <w:t>3.14</w:t>
      </w:r>
      <w:r w:rsidR="00152F2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CB7219"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CB7219">
        <w:rPr>
          <w:bCs w:val="0"/>
          <w:sz w:val="24"/>
          <w:szCs w:val="24"/>
        </w:rPr>
        <w:t>Заявк</w:t>
      </w:r>
      <w:r w:rsidR="00717F60" w:rsidRPr="00CB7219">
        <w:rPr>
          <w:bCs w:val="0"/>
          <w:sz w:val="24"/>
          <w:szCs w:val="24"/>
        </w:rPr>
        <w:t xml:space="preserve">и на ЭТП могут быть поданы до </w:t>
      </w:r>
      <w:r w:rsidR="002B5044" w:rsidRPr="00CB7219">
        <w:rPr>
          <w:b/>
          <w:bCs w:val="0"/>
          <w:sz w:val="24"/>
          <w:szCs w:val="24"/>
        </w:rPr>
        <w:t xml:space="preserve">12 часов 00 минут </w:t>
      </w:r>
      <w:r w:rsidR="00CB7219" w:rsidRPr="00CB7219">
        <w:rPr>
          <w:b/>
          <w:bCs w:val="0"/>
          <w:sz w:val="24"/>
          <w:szCs w:val="24"/>
        </w:rPr>
        <w:t>10</w:t>
      </w:r>
      <w:r w:rsidR="002B5044" w:rsidRPr="00CB7219">
        <w:rPr>
          <w:b/>
          <w:bCs w:val="0"/>
          <w:sz w:val="24"/>
          <w:szCs w:val="24"/>
        </w:rPr>
        <w:t xml:space="preserve"> </w:t>
      </w:r>
      <w:r w:rsidR="00CB7219" w:rsidRPr="00CB7219">
        <w:rPr>
          <w:b/>
          <w:bCs w:val="0"/>
          <w:sz w:val="24"/>
          <w:szCs w:val="24"/>
        </w:rPr>
        <w:t>апреля</w:t>
      </w:r>
      <w:r w:rsidR="002B5044" w:rsidRPr="00CB7219">
        <w:rPr>
          <w:b/>
          <w:bCs w:val="0"/>
          <w:sz w:val="24"/>
          <w:szCs w:val="24"/>
        </w:rPr>
        <w:t xml:space="preserve"> </w:t>
      </w:r>
      <w:r w:rsidR="004E638A" w:rsidRPr="00CB7219">
        <w:rPr>
          <w:b/>
          <w:bCs w:val="0"/>
          <w:sz w:val="24"/>
          <w:szCs w:val="24"/>
        </w:rPr>
        <w:t>2017</w:t>
      </w:r>
      <w:r w:rsidR="002B5044" w:rsidRPr="00CB7219">
        <w:rPr>
          <w:b/>
          <w:bCs w:val="0"/>
          <w:sz w:val="24"/>
          <w:szCs w:val="24"/>
        </w:rPr>
        <w:t xml:space="preserve"> года</w:t>
      </w:r>
      <w:r w:rsidR="00BC2634" w:rsidRPr="00CB7219">
        <w:rPr>
          <w:b/>
          <w:bCs w:val="0"/>
          <w:sz w:val="24"/>
          <w:szCs w:val="24"/>
        </w:rPr>
        <w:t xml:space="preserve">, </w:t>
      </w:r>
      <w:r w:rsidR="00BC2634" w:rsidRPr="00CB7219">
        <w:rPr>
          <w:bCs w:val="0"/>
          <w:sz w:val="24"/>
          <w:szCs w:val="24"/>
        </w:rPr>
        <w:t xml:space="preserve">при этом предложенная Участником в Письме о подаче оферты </w:t>
      </w:r>
      <w:r w:rsidR="00BC2634" w:rsidRPr="00CB7219">
        <w:rPr>
          <w:bCs w:val="0"/>
          <w:spacing w:val="-2"/>
          <w:sz w:val="24"/>
          <w:szCs w:val="24"/>
        </w:rPr>
        <w:t>(под</w:t>
      </w:r>
      <w:r w:rsidR="00BC2634" w:rsidRPr="00CB7219">
        <w:rPr>
          <w:bCs w:val="0"/>
          <w:sz w:val="24"/>
          <w:szCs w:val="24"/>
        </w:rPr>
        <w:t xml:space="preserve">раздел </w:t>
      </w:r>
      <w:r w:rsidR="00152F2A" w:rsidRPr="00CB7219">
        <w:fldChar w:fldCharType="begin"/>
      </w:r>
      <w:r w:rsidR="00152F2A" w:rsidRPr="00CB7219">
        <w:instrText xml:space="preserve"> REF _Ref55336310 \r \h  \* MERGEFORMAT </w:instrText>
      </w:r>
      <w:r w:rsidR="00152F2A" w:rsidRPr="00CB7219">
        <w:fldChar w:fldCharType="separate"/>
      </w:r>
      <w:r w:rsidR="00991C07" w:rsidRPr="00CB7219">
        <w:rPr>
          <w:bCs w:val="0"/>
          <w:sz w:val="24"/>
          <w:szCs w:val="24"/>
        </w:rPr>
        <w:t>5.1</w:t>
      </w:r>
      <w:r w:rsidR="00152F2A" w:rsidRPr="00CB7219">
        <w:fldChar w:fldCharType="end"/>
      </w:r>
      <w:r w:rsidR="00BC2634" w:rsidRPr="00CB7219">
        <w:rPr>
          <w:bCs w:val="0"/>
          <w:sz w:val="24"/>
          <w:szCs w:val="24"/>
          <w:lang w:eastAsia="ru-RU"/>
        </w:rPr>
        <w:t>)</w:t>
      </w:r>
      <w:r w:rsidR="00BC2634" w:rsidRPr="00CB7219">
        <w:rPr>
          <w:bCs w:val="0"/>
          <w:sz w:val="24"/>
          <w:szCs w:val="24"/>
        </w:rPr>
        <w:t xml:space="preserve"> цена должна соответствовать цене, указанной Участником на «котировочной доске» ЭТП</w:t>
      </w:r>
      <w:r w:rsidR="00717F60" w:rsidRPr="00CB7219">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CB7219">
        <w:rPr>
          <w:bCs w:val="0"/>
          <w:sz w:val="24"/>
          <w:szCs w:val="24"/>
        </w:rPr>
        <w:t>После наступления даты и времени завершения с</w:t>
      </w:r>
      <w:r w:rsidRPr="00382A07">
        <w:rPr>
          <w:bCs w:val="0"/>
          <w:sz w:val="24"/>
          <w:szCs w:val="24"/>
        </w:rPr>
        <w:t xml:space="preserve">рока подачи Заявок Участниками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CA44A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152F2A">
        <w:fldChar w:fldCharType="begin"/>
      </w:r>
      <w:r w:rsidR="00152F2A">
        <w:instrText xml:space="preserve"> REF _Ref93089454 \n \h  \* MERGEFORMAT </w:instrText>
      </w:r>
      <w:r w:rsidR="00152F2A">
        <w:fldChar w:fldCharType="separate"/>
      </w:r>
      <w:r w:rsidR="00991C07" w:rsidRPr="00991C07">
        <w:rPr>
          <w:bCs w:val="0"/>
          <w:sz w:val="24"/>
          <w:szCs w:val="24"/>
        </w:rPr>
        <w:t>3.6.2</w:t>
      </w:r>
      <w:r w:rsidR="00152F2A">
        <w:fldChar w:fldCharType="end"/>
      </w:r>
      <w:r w:rsidRPr="00382A07">
        <w:rPr>
          <w:bCs w:val="0"/>
          <w:sz w:val="24"/>
          <w:szCs w:val="24"/>
        </w:rPr>
        <w:t xml:space="preserve">), проведение (при необходимости) переговоров (пункт </w:t>
      </w:r>
      <w:r w:rsidR="00152F2A">
        <w:fldChar w:fldCharType="begin"/>
      </w:r>
      <w:r w:rsidR="00152F2A">
        <w:instrText xml:space="preserve"> REF _Ref303670674 \n \h  \* MERGEFORMAT </w:instrText>
      </w:r>
      <w:r w:rsidR="00152F2A">
        <w:fldChar w:fldCharType="separate"/>
      </w:r>
      <w:r w:rsidR="00991C07" w:rsidRPr="00991C07">
        <w:rPr>
          <w:bCs w:val="0"/>
          <w:sz w:val="24"/>
          <w:szCs w:val="24"/>
        </w:rPr>
        <w:t>3.6.3</w:t>
      </w:r>
      <w:r w:rsidR="00152F2A">
        <w:fldChar w:fldCharType="end"/>
      </w:r>
      <w:r w:rsidRPr="00382A07">
        <w:rPr>
          <w:bCs w:val="0"/>
          <w:sz w:val="24"/>
          <w:szCs w:val="24"/>
        </w:rPr>
        <w:t>) и оценочную стадию (пункт</w:t>
      </w:r>
      <w:r w:rsidR="007F3FB7" w:rsidRPr="00382A07">
        <w:rPr>
          <w:bCs w:val="0"/>
          <w:sz w:val="24"/>
          <w:szCs w:val="24"/>
        </w:rPr>
        <w:t xml:space="preserve">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fldChar w:fldCharType="begin"/>
      </w:r>
      <w:r w:rsidR="00152F2A">
        <w:instrText xml:space="preserve"> REF _Ref444179578 \r \h  \* MERGEFORMAT </w:instrText>
      </w:r>
      <w:r w:rsidR="00152F2A">
        <w:fldChar w:fldCharType="separate"/>
      </w:r>
      <w:r w:rsidR="00991C07" w:rsidRPr="00991C07">
        <w:rPr>
          <w:sz w:val="24"/>
          <w:szCs w:val="24"/>
        </w:rPr>
        <w:t>5.10</w:t>
      </w:r>
      <w:r w:rsidR="00152F2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fldChar w:fldCharType="begin"/>
      </w:r>
      <w:r w:rsidR="00152F2A">
        <w:instrText xml:space="preserve"> REF _Ref471821960 \r \h  \* MERGEFORMAT </w:instrText>
      </w:r>
      <w:r w:rsidR="00152F2A">
        <w:fldChar w:fldCharType="separate"/>
      </w:r>
      <w:r w:rsidR="00E9095F" w:rsidRPr="001018D6">
        <w:rPr>
          <w:sz w:val="24"/>
          <w:szCs w:val="24"/>
        </w:rPr>
        <w:t>3.8</w:t>
      </w:r>
      <w:r w:rsidR="00152F2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152F2A">
        <w:fldChar w:fldCharType="begin"/>
      </w:r>
      <w:r w:rsidR="00152F2A">
        <w:instrText xml:space="preserve"> REF _Ref465850064 \r \h  \* MERGEFORMAT </w:instrText>
      </w:r>
      <w:r w:rsidR="00152F2A">
        <w:fldChar w:fldCharType="separate"/>
      </w:r>
      <w:r w:rsidR="00991C07" w:rsidRPr="00991C07">
        <w:rPr>
          <w:iCs/>
          <w:sz w:val="24"/>
          <w:szCs w:val="24"/>
          <w:lang w:eastAsia="ru-RU"/>
        </w:rPr>
        <w:t>3.7.9</w:t>
      </w:r>
      <w:r w:rsidR="00152F2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152F2A">
        <w:fldChar w:fldCharType="begin"/>
      </w:r>
      <w:r w:rsidR="00152F2A">
        <w:instrText xml:space="preserve"> REF _Ref306352987 \r \h  \* MERGEFORMAT </w:instrText>
      </w:r>
      <w:r w:rsidR="00152F2A">
        <w:fldChar w:fldCharType="separate"/>
      </w:r>
      <w:r w:rsidR="00991C07" w:rsidRPr="00991C07">
        <w:rPr>
          <w:iCs/>
          <w:sz w:val="24"/>
          <w:szCs w:val="24"/>
          <w:lang w:eastAsia="ru-RU"/>
        </w:rPr>
        <w:t>3.7.3</w:t>
      </w:r>
      <w:r w:rsidR="00152F2A">
        <w:fldChar w:fldCharType="end"/>
      </w:r>
      <w:r w:rsidRPr="00382A07">
        <w:rPr>
          <w:iCs/>
          <w:sz w:val="24"/>
          <w:szCs w:val="24"/>
          <w:lang w:eastAsia="ru-RU"/>
        </w:rPr>
        <w:t xml:space="preserve"> - </w:t>
      </w:r>
      <w:r w:rsidR="00152F2A">
        <w:fldChar w:fldCharType="begin"/>
      </w:r>
      <w:r w:rsidR="00152F2A">
        <w:instrText xml:space="preserve"> REF _Ref306353005 \r \h  \* MERGEFORMAT </w:instrText>
      </w:r>
      <w:r w:rsidR="00152F2A">
        <w:fldChar w:fldCharType="separate"/>
      </w:r>
      <w:r w:rsidR="00991C07" w:rsidRPr="00991C07">
        <w:rPr>
          <w:iCs/>
          <w:sz w:val="24"/>
          <w:szCs w:val="24"/>
          <w:lang w:eastAsia="ru-RU"/>
        </w:rPr>
        <w:t>3.7.5</w:t>
      </w:r>
      <w:r w:rsidR="00152F2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152F2A">
        <w:fldChar w:fldCharType="begin"/>
      </w:r>
      <w:r w:rsidR="00152F2A">
        <w:instrText xml:space="preserve"> REF _Ref468453355 \r \h  \* MERGEFORMAT </w:instrText>
      </w:r>
      <w:r w:rsidR="00152F2A">
        <w:fldChar w:fldCharType="separate"/>
      </w:r>
      <w:r w:rsidR="00991C07" w:rsidRPr="00991C07">
        <w:rPr>
          <w:sz w:val="24"/>
          <w:szCs w:val="24"/>
        </w:rPr>
        <w:t>3.7.8</w:t>
      </w:r>
      <w:r w:rsidR="00152F2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991C07">
        <w:rPr>
          <w:sz w:val="24"/>
          <w:szCs w:val="24"/>
        </w:rPr>
        <w:t>3.11.2</w:t>
      </w:r>
      <w:r w:rsidR="00152F2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1018D6">
        <w:rPr>
          <w:sz w:val="24"/>
          <w:szCs w:val="24"/>
        </w:rPr>
        <w:t>3.11.2</w:t>
      </w:r>
      <w:r w:rsidR="00152F2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CB721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заключается </w:t>
      </w:r>
      <w:r w:rsidRPr="00CB7219">
        <w:rPr>
          <w:sz w:val="24"/>
          <w:szCs w:val="24"/>
        </w:rPr>
        <w:t>по цене Договора, предложенной Участником в Заявке (методика оценки изложена в Приложении №3 к настоящей Документации).</w:t>
      </w:r>
    </w:p>
    <w:p w:rsidR="00031513" w:rsidRPr="00CB721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CB7219">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CB7219">
        <w:rPr>
          <w:rFonts w:ascii="Times New Roman" w:hAnsi="Times New Roman" w:cs="Times New Roman"/>
          <w:sz w:val="24"/>
          <w:szCs w:val="24"/>
        </w:rPr>
        <w:t xml:space="preserve">а) закупка признана несостоявшейся (п. </w:t>
      </w:r>
      <w:r w:rsidR="00152F2A" w:rsidRPr="00CB7219">
        <w:fldChar w:fldCharType="begin"/>
      </w:r>
      <w:r w:rsidR="00152F2A" w:rsidRPr="00CB7219">
        <w:instrText xml:space="preserve"> REF _Ref303251044 \r \h  \* MERGEFORMAT </w:instrText>
      </w:r>
      <w:r w:rsidR="00152F2A" w:rsidRPr="00CB7219">
        <w:fldChar w:fldCharType="separate"/>
      </w:r>
      <w:r w:rsidR="00991C07" w:rsidRPr="00CB7219">
        <w:rPr>
          <w:rFonts w:ascii="Times New Roman" w:hAnsi="Times New Roman" w:cs="Times New Roman"/>
          <w:sz w:val="24"/>
          <w:szCs w:val="24"/>
        </w:rPr>
        <w:t>3.10</w:t>
      </w:r>
      <w:r w:rsidR="00152F2A" w:rsidRPr="00CB7219">
        <w:fldChar w:fldCharType="end"/>
      </w:r>
      <w:r w:rsidRPr="00CB7219">
        <w:rPr>
          <w:rFonts w:ascii="Times New Roman" w:hAnsi="Times New Roman" w:cs="Times New Roman"/>
          <w:sz w:val="24"/>
          <w:szCs w:val="24"/>
        </w:rPr>
        <w:t>) и Договор</w:t>
      </w:r>
      <w:r w:rsidRPr="001018D6">
        <w:rPr>
          <w:rFonts w:ascii="Times New Roman" w:hAnsi="Times New Roman" w:cs="Times New Roman"/>
          <w:sz w:val="24"/>
          <w:szCs w:val="24"/>
        </w:rPr>
        <w:t xml:space="preserve">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152F2A">
        <w:fldChar w:fldCharType="begin"/>
      </w:r>
      <w:r w:rsidR="00152F2A">
        <w:instrText xml:space="preserve"> REF _Ref472411304 \r \h  \* MERGEFORMAT </w:instrText>
      </w:r>
      <w:r w:rsidR="00152F2A">
        <w:fldChar w:fldCharType="separate"/>
      </w:r>
      <w:r w:rsidR="00991C07" w:rsidRPr="001018D6">
        <w:rPr>
          <w:sz w:val="24"/>
          <w:szCs w:val="24"/>
        </w:rPr>
        <w:t>3.3.7.1</w:t>
      </w:r>
      <w:r w:rsidR="00152F2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152F2A">
        <w:fldChar w:fldCharType="begin"/>
      </w:r>
      <w:r w:rsidR="00152F2A">
        <w:instrText xml:space="preserve"> REF _Ref468456963 \r \h  \* MERGEFORMAT </w:instrText>
      </w:r>
      <w:r w:rsidR="00152F2A">
        <w:fldChar w:fldCharType="separate"/>
      </w:r>
      <w:r w:rsidR="00991C07" w:rsidRPr="00991C07">
        <w:rPr>
          <w:rFonts w:eastAsia="Times New Roman,Italic"/>
          <w:iCs/>
          <w:sz w:val="24"/>
          <w:szCs w:val="24"/>
        </w:rPr>
        <w:t>3.3.7</w:t>
      </w:r>
      <w:r w:rsidR="00152F2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152F2A">
        <w:fldChar w:fldCharType="begin"/>
      </w:r>
      <w:r w:rsidR="00152F2A">
        <w:instrText xml:space="preserve"> REF _Ref465675151 \r \h  \* MERGEFORMAT </w:instrText>
      </w:r>
      <w:r w:rsidR="00152F2A">
        <w:fldChar w:fldCharType="separate"/>
      </w:r>
      <w:r w:rsidR="00991C07" w:rsidRPr="00B32CC3">
        <w:rPr>
          <w:bCs/>
          <w:sz w:val="24"/>
          <w:szCs w:val="24"/>
        </w:rPr>
        <w:t>3.11.2</w:t>
      </w:r>
      <w:r w:rsidR="00152F2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152F2A">
        <w:fldChar w:fldCharType="begin"/>
      </w:r>
      <w:r w:rsidR="00152F2A">
        <w:instrText xml:space="preserve"> REF _Ref468457053 \r \h  \* MERGEFORMAT </w:instrText>
      </w:r>
      <w:r w:rsidR="00152F2A">
        <w:fldChar w:fldCharType="separate"/>
      </w:r>
      <w:r w:rsidR="00991C07">
        <w:rPr>
          <w:sz w:val="24"/>
          <w:szCs w:val="24"/>
        </w:rPr>
        <w:t>3.6.2.5</w:t>
      </w:r>
      <w:r w:rsidR="00152F2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007929A7"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152F2A">
        <w:fldChar w:fldCharType="begin"/>
      </w:r>
      <w:r w:rsidR="00152F2A">
        <w:instrText xml:space="preserve"> REF _Ref294695546 \r \h  \* MERGEFORMAT </w:instrText>
      </w:r>
      <w:r w:rsidR="00152F2A">
        <w:fldChar w:fldCharType="separate"/>
      </w:r>
      <w:r w:rsidR="00991C07" w:rsidRPr="00991C07">
        <w:rPr>
          <w:bCs w:val="0"/>
          <w:sz w:val="24"/>
          <w:szCs w:val="24"/>
        </w:rPr>
        <w:t xml:space="preserve"> 1.2.6 </w:t>
      </w:r>
      <w:r w:rsidR="00152F2A">
        <w:fldChar w:fldCharType="end"/>
      </w:r>
      <w:r w:rsidRPr="004A1A68">
        <w:rPr>
          <w:bCs w:val="0"/>
          <w:sz w:val="24"/>
          <w:szCs w:val="24"/>
        </w:rPr>
        <w:t>и/или в срок, определенный в п.</w:t>
      </w:r>
      <w:r w:rsidR="001716DB" w:rsidRPr="004A1A68">
        <w:rPr>
          <w:bCs w:val="0"/>
          <w:sz w:val="24"/>
          <w:szCs w:val="24"/>
        </w:rPr>
        <w:t xml:space="preserve"> </w:t>
      </w:r>
      <w:r w:rsidR="00152F2A">
        <w:fldChar w:fldCharType="begin"/>
      </w:r>
      <w:r w:rsidR="00152F2A">
        <w:instrText xml:space="preserve"> REF _Ref294695403 \n \h  \* MERGEFORMAT </w:instrText>
      </w:r>
      <w:r w:rsidR="00152F2A">
        <w:fldChar w:fldCharType="separate"/>
      </w:r>
      <w:r w:rsidR="00991C07" w:rsidRPr="00991C07">
        <w:rPr>
          <w:bCs w:val="0"/>
          <w:sz w:val="24"/>
          <w:szCs w:val="24"/>
        </w:rPr>
        <w:t>3.12.3</w:t>
      </w:r>
      <w:r w:rsidR="00152F2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65BA5">
        <w:fldChar w:fldCharType="begin"/>
      </w:r>
      <w:r w:rsidR="00991C07">
        <w:rPr>
          <w:bCs w:val="0"/>
          <w:sz w:val="24"/>
          <w:szCs w:val="24"/>
        </w:rPr>
        <w:instrText xml:space="preserve"> REF _Ref472412248 \r \h </w:instrText>
      </w:r>
      <w:r w:rsidR="00A65BA5">
        <w:fldChar w:fldCharType="separate"/>
      </w:r>
      <w:r w:rsidR="00991C07">
        <w:rPr>
          <w:bCs w:val="0"/>
          <w:sz w:val="24"/>
          <w:szCs w:val="24"/>
        </w:rPr>
        <w:t>3.13</w:t>
      </w:r>
      <w:r w:rsidR="00A65BA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152F2A">
        <w:fldChar w:fldCharType="begin"/>
      </w:r>
      <w:r w:rsidR="00152F2A">
        <w:instrText xml:space="preserve"> REF _Ref466909528 \r \h  \* MERGEFORMAT </w:instrText>
      </w:r>
      <w:r w:rsidR="00152F2A">
        <w:fldChar w:fldCharType="separate"/>
      </w:r>
      <w:r w:rsidR="00991C07" w:rsidRPr="00991C07">
        <w:rPr>
          <w:sz w:val="24"/>
          <w:szCs w:val="24"/>
        </w:rPr>
        <w:t>3.3.8.9</w:t>
      </w:r>
      <w:r w:rsidR="00152F2A">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152F2A">
        <w:fldChar w:fldCharType="begin"/>
      </w:r>
      <w:r w:rsidR="00152F2A">
        <w:instrText xml:space="preserve"> REF _Ref305979053 \r \h  \* MERGEFORMAT </w:instrText>
      </w:r>
      <w:r w:rsidR="00152F2A">
        <w:fldChar w:fldCharType="separate"/>
      </w:r>
      <w:r w:rsidR="00991C07" w:rsidRPr="001018D6">
        <w:rPr>
          <w:sz w:val="24"/>
          <w:szCs w:val="24"/>
        </w:rPr>
        <w:t>3.12.5</w:t>
      </w:r>
      <w:r w:rsidR="00152F2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fldChar w:fldCharType="begin"/>
      </w:r>
      <w:r w:rsidR="00152F2A">
        <w:instrText xml:space="preserve"> REF _Ref471821960 \r \h  \* MERGEFORMAT </w:instrText>
      </w:r>
      <w:r w:rsidR="00152F2A">
        <w:fldChar w:fldCharType="separate"/>
      </w:r>
      <w:r w:rsidR="00991C07" w:rsidRPr="001018D6">
        <w:rPr>
          <w:sz w:val="24"/>
          <w:szCs w:val="24"/>
        </w:rPr>
        <w:t>3.8</w:t>
      </w:r>
      <w:r w:rsidR="00152F2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152F2A">
        <w:fldChar w:fldCharType="begin"/>
      </w:r>
      <w:r w:rsidR="00152F2A">
        <w:instrText xml:space="preserve"> REF _Ref465437572 \r \h  \* MERGEFORMAT </w:instrText>
      </w:r>
      <w:r w:rsidR="00152F2A">
        <w:fldChar w:fldCharType="separate"/>
      </w:r>
      <w:r w:rsidR="00991C07" w:rsidRPr="00991C07">
        <w:rPr>
          <w:sz w:val="24"/>
          <w:szCs w:val="24"/>
        </w:rPr>
        <w:t>3.13.2</w:t>
      </w:r>
      <w:r w:rsidR="00152F2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152F2A">
        <w:fldChar w:fldCharType="begin"/>
      </w:r>
      <w:r w:rsidR="00152F2A">
        <w:instrText xml:space="preserve"> REF _Ref468973820 \r \h  \* MERGEFORMAT </w:instrText>
      </w:r>
      <w:r w:rsidR="00152F2A">
        <w:fldChar w:fldCharType="separate"/>
      </w:r>
      <w:r w:rsidR="00991C07">
        <w:rPr>
          <w:sz w:val="24"/>
          <w:szCs w:val="24"/>
        </w:rPr>
        <w:t>3.3.14.4.4</w:t>
      </w:r>
      <w:r w:rsidR="00152F2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 xml:space="preserve">) с учетом требований, изложенных в подпункте </w:t>
      </w:r>
      <w:r w:rsidR="00152F2A">
        <w:fldChar w:fldCharType="begin"/>
      </w:r>
      <w:r w:rsidR="00152F2A">
        <w:instrText xml:space="preserve"> REF _Ref465437572 \r \h  \* MERGEFORMAT </w:instrText>
      </w:r>
      <w:r w:rsidR="00152F2A">
        <w:fldChar w:fldCharType="separate"/>
      </w:r>
      <w:r w:rsidR="00991C07">
        <w:rPr>
          <w:sz w:val="24"/>
          <w:szCs w:val="24"/>
        </w:rPr>
        <w:t>3.13.2</w:t>
      </w:r>
      <w:r w:rsidR="00152F2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152F2A">
        <w:fldChar w:fldCharType="begin"/>
      </w:r>
      <w:r w:rsidR="00152F2A">
        <w:instrText xml:space="preserve"> REF _Ref468462141 \r \h  \* MERGEFORMAT </w:instrText>
      </w:r>
      <w:r w:rsidR="00152F2A">
        <w:fldChar w:fldCharType="separate"/>
      </w:r>
      <w:r w:rsidR="00991C07">
        <w:rPr>
          <w:sz w:val="24"/>
          <w:szCs w:val="24"/>
        </w:rPr>
        <w:t>3.12</w:t>
      </w:r>
      <w:r w:rsidR="00152F2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152F2A">
        <w:fldChar w:fldCharType="begin"/>
      </w:r>
      <w:r w:rsidR="00152F2A">
        <w:instrText xml:space="preserve"> REF _Ref468462243 \r \h  \* MERGEFORMAT </w:instrText>
      </w:r>
      <w:r w:rsidR="00152F2A">
        <w:fldChar w:fldCharType="separate"/>
      </w:r>
      <w:r w:rsidR="00991C07" w:rsidRPr="00991C07">
        <w:rPr>
          <w:sz w:val="24"/>
          <w:szCs w:val="24"/>
        </w:rPr>
        <w:t>3.12.6</w:t>
      </w:r>
      <w:r w:rsidR="00152F2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152F2A">
        <w:fldChar w:fldCharType="begin"/>
      </w:r>
      <w:r w:rsidR="00152F2A">
        <w:instrText xml:space="preserve"> REF _Ref191386085 \r \h  \* MERGEFORMAT </w:instrText>
      </w:r>
      <w:r w:rsidR="00152F2A">
        <w:fldChar w:fldCharType="separate"/>
      </w:r>
      <w:r w:rsidR="00991C07" w:rsidRPr="00991C07">
        <w:rPr>
          <w:iCs/>
          <w:sz w:val="24"/>
          <w:szCs w:val="24"/>
        </w:rPr>
        <w:t>1.1.1</w:t>
      </w:r>
      <w:r w:rsidR="00152F2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CB7219">
        <w:rPr>
          <w:b w:val="0"/>
          <w:szCs w:val="24"/>
        </w:rPr>
        <w:t>)</w:t>
      </w:r>
      <w:r w:rsidRPr="00CB7219">
        <w:rPr>
          <w:b w:val="0"/>
          <w:szCs w:val="24"/>
        </w:rPr>
        <w:t xml:space="preserve"> </w:t>
      </w:r>
      <w:r w:rsidR="00A154B7" w:rsidRPr="00CB7219">
        <w:rPr>
          <w:b w:val="0"/>
          <w:szCs w:val="24"/>
        </w:rPr>
        <w:t xml:space="preserve">по Лоту №1 (подраздел </w:t>
      </w:r>
      <w:r w:rsidR="00152F2A" w:rsidRPr="00CB7219">
        <w:fldChar w:fldCharType="begin"/>
      </w:r>
      <w:r w:rsidR="00152F2A" w:rsidRPr="00CB7219">
        <w:instrText xml:space="preserve"> REF _Ref440275279 \r \h  \* MERGEFORMAT </w:instrText>
      </w:r>
      <w:r w:rsidR="00152F2A" w:rsidRPr="00CB7219">
        <w:fldChar w:fldCharType="separate"/>
      </w:r>
      <w:r w:rsidR="00991C07" w:rsidRPr="00CB7219">
        <w:rPr>
          <w:b w:val="0"/>
          <w:szCs w:val="24"/>
        </w:rPr>
        <w:t>1.1.4</w:t>
      </w:r>
      <w:r w:rsidR="00152F2A" w:rsidRPr="00CB7219">
        <w:fldChar w:fldCharType="end"/>
      </w:r>
      <w:r w:rsidR="00A154B7" w:rsidRPr="00CB7219">
        <w:rPr>
          <w:b w:val="0"/>
          <w:szCs w:val="24"/>
        </w:rPr>
        <w:t>)</w:t>
      </w:r>
      <w:r w:rsidRPr="00CB7219">
        <w:rPr>
          <w:b w:val="0"/>
          <w:szCs w:val="24"/>
        </w:rPr>
        <w:t xml:space="preserve"> изложен</w:t>
      </w:r>
      <w:r w:rsidR="00F463E8" w:rsidRPr="00CB7219">
        <w:rPr>
          <w:b w:val="0"/>
          <w:szCs w:val="24"/>
        </w:rPr>
        <w:t>о(</w:t>
      </w:r>
      <w:r w:rsidRPr="00CB7219">
        <w:rPr>
          <w:b w:val="0"/>
          <w:szCs w:val="24"/>
        </w:rPr>
        <w:t>ы</w:t>
      </w:r>
      <w:r w:rsidR="00F463E8" w:rsidRPr="00CB7219">
        <w:rPr>
          <w:b w:val="0"/>
          <w:szCs w:val="24"/>
        </w:rPr>
        <w:t>)</w:t>
      </w:r>
      <w:r w:rsidRPr="00CB7219">
        <w:rPr>
          <w:b w:val="0"/>
          <w:szCs w:val="24"/>
        </w:rPr>
        <w:t xml:space="preserve"> в Приложении №1, которое является неотъемлемым приложением к настоящей документации и предоставляется </w:t>
      </w:r>
      <w:r w:rsidR="0021751A" w:rsidRPr="00CB7219">
        <w:rPr>
          <w:b w:val="0"/>
          <w:szCs w:val="24"/>
        </w:rPr>
        <w:t>Участник</w:t>
      </w:r>
      <w:r w:rsidRPr="00CB7219">
        <w:rPr>
          <w:b w:val="0"/>
          <w:szCs w:val="24"/>
        </w:rPr>
        <w:t>ам вместе с ней в</w:t>
      </w:r>
      <w:r w:rsidRPr="00382A07">
        <w:rPr>
          <w:b w:val="0"/>
          <w:szCs w:val="24"/>
        </w:rPr>
        <w:t xml:space="preserve">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9C8" w:rsidRDefault="007B79C8">
      <w:pPr>
        <w:spacing w:line="240" w:lineRule="auto"/>
      </w:pPr>
      <w:r>
        <w:separator/>
      </w:r>
    </w:p>
  </w:endnote>
  <w:endnote w:type="continuationSeparator" w:id="0">
    <w:p w:rsidR="007B79C8" w:rsidRDefault="007B79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CB7219">
      <w:rPr>
        <w:noProof/>
        <w:sz w:val="16"/>
        <w:szCs w:val="16"/>
        <w:lang w:eastAsia="ru-RU"/>
      </w:rPr>
      <w:t>18</w:t>
    </w:r>
    <w:r w:rsidR="00A65BA5" w:rsidRPr="00FA0376">
      <w:rPr>
        <w:sz w:val="16"/>
        <w:szCs w:val="16"/>
        <w:lang w:eastAsia="ru-RU"/>
      </w:rPr>
      <w:fldChar w:fldCharType="end"/>
    </w:r>
  </w:p>
  <w:p w:rsidR="00991C07" w:rsidRPr="00CB721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CB7219">
      <w:rPr>
        <w:sz w:val="18"/>
        <w:szCs w:val="18"/>
      </w:rPr>
      <w:t xml:space="preserve">заключения </w:t>
    </w:r>
    <w:r w:rsidR="00CB7219" w:rsidRPr="00CB7219">
      <w:rPr>
        <w:iCs/>
        <w:sz w:val="18"/>
        <w:szCs w:val="18"/>
        <w:lang w:eastAsia="ru-RU"/>
      </w:rPr>
      <w:t>Договора на поставку силового кабеля для нужд ПАО «МРСК Центра» (филиала «Костромаэнерго»)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9C8" w:rsidRDefault="007B79C8">
      <w:pPr>
        <w:spacing w:line="240" w:lineRule="auto"/>
      </w:pPr>
      <w:r>
        <w:separator/>
      </w:r>
    </w:p>
  </w:footnote>
  <w:footnote w:type="continuationSeparator" w:id="0">
    <w:p w:rsidR="007B79C8" w:rsidRDefault="007B79C8">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B79C8"/>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19"/>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71A61-4050-49D9-9F42-59507C954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84</Pages>
  <Words>27602</Words>
  <Characters>157332</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184565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30</cp:revision>
  <cp:lastPrinted>2015-12-29T14:27:00Z</cp:lastPrinted>
  <dcterms:created xsi:type="dcterms:W3CDTF">2016-12-02T12:44:00Z</dcterms:created>
  <dcterms:modified xsi:type="dcterms:W3CDTF">2017-03-23T11:50:00Z</dcterms:modified>
</cp:coreProperties>
</file>